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5"/>
        <w:gridCol w:w="4254"/>
      </w:tblGrid>
      <w:tr w:rsidR="00A87F2F" w:rsidRPr="00A87F2F" w:rsidTr="00D52F0F">
        <w:tc>
          <w:tcPr>
            <w:tcW w:w="4785" w:type="dxa"/>
          </w:tcPr>
          <w:p w:rsidR="00A87F2F" w:rsidRPr="00A87F2F" w:rsidRDefault="00A87F2F" w:rsidP="00A87F2F">
            <w:pPr>
              <w:spacing w:after="0" w:line="240" w:lineRule="auto"/>
              <w:rPr>
                <w:rFonts w:ascii="Times New Roman" w:hAnsi="Times New Roman" w:cs="Times New Roman"/>
                <w:sz w:val="24"/>
                <w:szCs w:val="24"/>
              </w:rPr>
            </w:pPr>
          </w:p>
        </w:tc>
        <w:tc>
          <w:tcPr>
            <w:tcW w:w="4254" w:type="dxa"/>
          </w:tcPr>
          <w:p w:rsidR="00A87F2F" w:rsidRDefault="00A87F2F" w:rsidP="00A87F2F">
            <w:pPr>
              <w:spacing w:after="0" w:line="240" w:lineRule="auto"/>
              <w:ind w:left="35"/>
              <w:jc w:val="right"/>
              <w:rPr>
                <w:rFonts w:ascii="Times New Roman" w:hAnsi="Times New Roman" w:cs="Times New Roman"/>
                <w:sz w:val="24"/>
                <w:szCs w:val="24"/>
              </w:rPr>
            </w:pPr>
            <w:r w:rsidRPr="00A87F2F">
              <w:rPr>
                <w:rFonts w:ascii="Times New Roman" w:hAnsi="Times New Roman" w:cs="Times New Roman"/>
                <w:sz w:val="24"/>
                <w:szCs w:val="24"/>
              </w:rPr>
              <w:t>УТВЕРЖДАЮ</w:t>
            </w:r>
          </w:p>
          <w:p w:rsidR="003643C3" w:rsidRPr="00A87F2F" w:rsidRDefault="003643C3" w:rsidP="00A87F2F">
            <w:pPr>
              <w:spacing w:after="0" w:line="240" w:lineRule="auto"/>
              <w:ind w:left="35"/>
              <w:jc w:val="right"/>
              <w:rPr>
                <w:rFonts w:ascii="Times New Roman" w:hAnsi="Times New Roman" w:cs="Times New Roman"/>
                <w:sz w:val="24"/>
                <w:szCs w:val="24"/>
              </w:rPr>
            </w:pPr>
            <w:r>
              <w:rPr>
                <w:rFonts w:ascii="Times New Roman" w:hAnsi="Times New Roman" w:cs="Times New Roman"/>
                <w:sz w:val="24"/>
                <w:szCs w:val="24"/>
              </w:rPr>
              <w:t>Директор</w:t>
            </w:r>
          </w:p>
        </w:tc>
      </w:tr>
      <w:tr w:rsidR="00E03CEE" w:rsidRPr="00E03CEE" w:rsidTr="00D52F0F">
        <w:tc>
          <w:tcPr>
            <w:tcW w:w="4785" w:type="dxa"/>
          </w:tcPr>
          <w:p w:rsidR="00A87F2F" w:rsidRPr="00A87F2F" w:rsidRDefault="00A87F2F" w:rsidP="00A87F2F">
            <w:pPr>
              <w:spacing w:after="0" w:line="240" w:lineRule="auto"/>
              <w:rPr>
                <w:rFonts w:ascii="Times New Roman" w:hAnsi="Times New Roman" w:cs="Times New Roman"/>
                <w:sz w:val="24"/>
                <w:szCs w:val="24"/>
              </w:rPr>
            </w:pPr>
          </w:p>
        </w:tc>
        <w:tc>
          <w:tcPr>
            <w:tcW w:w="4254" w:type="dxa"/>
          </w:tcPr>
          <w:p w:rsidR="00D52F0F" w:rsidRPr="00E03CEE" w:rsidRDefault="00D52F0F" w:rsidP="003643C3">
            <w:pPr>
              <w:spacing w:after="0" w:line="240" w:lineRule="auto"/>
              <w:jc w:val="right"/>
              <w:rPr>
                <w:rFonts w:ascii="Times New Roman" w:hAnsi="Times New Roman" w:cs="Times New Roman"/>
                <w:sz w:val="24"/>
                <w:szCs w:val="24"/>
                <w:shd w:val="clear" w:color="auto" w:fill="FFFFFF"/>
              </w:rPr>
            </w:pPr>
            <w:r w:rsidRPr="00E03CEE">
              <w:rPr>
                <w:rFonts w:ascii="Times New Roman" w:hAnsi="Times New Roman" w:cs="Times New Roman"/>
                <w:sz w:val="24"/>
                <w:szCs w:val="24"/>
                <w:shd w:val="clear" w:color="auto" w:fill="FFFFFF"/>
              </w:rPr>
              <w:t xml:space="preserve">МАОУ </w:t>
            </w:r>
            <w:r w:rsidR="004D6483">
              <w:rPr>
                <w:rFonts w:ascii="Times New Roman" w:hAnsi="Times New Roman" w:cs="Times New Roman"/>
                <w:sz w:val="24"/>
                <w:szCs w:val="24"/>
                <w:shd w:val="clear" w:color="auto" w:fill="FFFFFF"/>
              </w:rPr>
              <w:t>«СОШ №25»г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w:t>
            </w:r>
          </w:p>
          <w:p w:rsidR="00A87F2F" w:rsidRPr="00E03CEE" w:rsidRDefault="00FD7515" w:rsidP="003643C3">
            <w:pPr>
              <w:spacing w:after="0" w:line="240" w:lineRule="auto"/>
              <w:jc w:val="right"/>
              <w:rPr>
                <w:rFonts w:ascii="Times New Roman" w:hAnsi="Times New Roman"/>
                <w:b/>
                <w:sz w:val="24"/>
                <w:szCs w:val="24"/>
              </w:rPr>
            </w:pPr>
            <w:r w:rsidRPr="00E03CEE">
              <w:rPr>
                <w:rFonts w:ascii="Times New Roman" w:hAnsi="Times New Roman" w:cs="Times New Roman"/>
                <w:sz w:val="24"/>
                <w:szCs w:val="24"/>
              </w:rPr>
              <w:t xml:space="preserve"> _______________ </w:t>
            </w:r>
            <w:r w:rsidR="004D6483">
              <w:rPr>
                <w:rFonts w:ascii="Times New Roman" w:hAnsi="Times New Roman" w:cs="Times New Roman"/>
                <w:sz w:val="24"/>
                <w:szCs w:val="24"/>
              </w:rPr>
              <w:t>Е.А.Ларченко</w:t>
            </w:r>
          </w:p>
          <w:p w:rsidR="00A87F2F" w:rsidRPr="00E03CEE" w:rsidRDefault="00A87F2F" w:rsidP="00A87F2F">
            <w:pPr>
              <w:spacing w:after="0" w:line="240" w:lineRule="auto"/>
              <w:jc w:val="right"/>
              <w:rPr>
                <w:rFonts w:ascii="Times New Roman" w:hAnsi="Times New Roman" w:cs="Times New Roman"/>
                <w:sz w:val="24"/>
                <w:szCs w:val="24"/>
              </w:rPr>
            </w:pPr>
            <w:r w:rsidRPr="00E03CEE">
              <w:rPr>
                <w:rFonts w:ascii="Times New Roman" w:hAnsi="Times New Roman" w:cs="Times New Roman"/>
                <w:sz w:val="24"/>
                <w:szCs w:val="24"/>
              </w:rPr>
              <w:t>«___»________________20</w:t>
            </w:r>
            <w:r w:rsidR="00B019AE" w:rsidRPr="00E03CEE">
              <w:rPr>
                <w:rFonts w:ascii="Times New Roman" w:hAnsi="Times New Roman" w:cs="Times New Roman"/>
                <w:sz w:val="24"/>
                <w:szCs w:val="24"/>
              </w:rPr>
              <w:t>20</w:t>
            </w:r>
            <w:r w:rsidRPr="00E03CEE">
              <w:rPr>
                <w:rFonts w:ascii="Times New Roman" w:hAnsi="Times New Roman" w:cs="Times New Roman"/>
                <w:sz w:val="24"/>
                <w:szCs w:val="24"/>
              </w:rPr>
              <w:t xml:space="preserve"> год</w:t>
            </w:r>
          </w:p>
          <w:p w:rsidR="00A87F2F" w:rsidRPr="00E03CEE" w:rsidRDefault="00A87F2F" w:rsidP="00A87F2F">
            <w:pPr>
              <w:spacing w:after="0" w:line="240" w:lineRule="auto"/>
              <w:jc w:val="right"/>
              <w:rPr>
                <w:rFonts w:ascii="Times New Roman" w:hAnsi="Times New Roman" w:cs="Times New Roman"/>
                <w:sz w:val="24"/>
                <w:szCs w:val="24"/>
              </w:rPr>
            </w:pPr>
          </w:p>
        </w:tc>
      </w:tr>
    </w:tbl>
    <w:p w:rsidR="000647F7" w:rsidRDefault="000647F7" w:rsidP="00A87F2F">
      <w:pPr>
        <w:spacing w:after="0"/>
        <w:jc w:val="center"/>
        <w:rPr>
          <w:rFonts w:ascii="Times New Roman" w:hAnsi="Times New Roman" w:cs="Times New Roman"/>
          <w:b/>
          <w:sz w:val="24"/>
          <w:szCs w:val="24"/>
        </w:rPr>
      </w:pPr>
    </w:p>
    <w:p w:rsidR="00E40A80" w:rsidRPr="00A87F2F" w:rsidRDefault="00E45EC8" w:rsidP="00A87F2F">
      <w:pPr>
        <w:spacing w:after="0"/>
        <w:jc w:val="center"/>
        <w:rPr>
          <w:rFonts w:ascii="Times New Roman" w:hAnsi="Times New Roman" w:cs="Times New Roman"/>
          <w:b/>
          <w:sz w:val="24"/>
          <w:szCs w:val="24"/>
        </w:rPr>
      </w:pPr>
      <w:r w:rsidRPr="00A87F2F">
        <w:rPr>
          <w:rFonts w:ascii="Times New Roman" w:hAnsi="Times New Roman" w:cs="Times New Roman"/>
          <w:b/>
          <w:sz w:val="24"/>
          <w:szCs w:val="24"/>
        </w:rPr>
        <w:t>Извещение о проведении запроса котировок в электронной форме</w:t>
      </w:r>
    </w:p>
    <w:p w:rsidR="00A87F2F" w:rsidRDefault="00A87F2F" w:rsidP="00A87F2F">
      <w:pPr>
        <w:spacing w:after="0"/>
        <w:jc w:val="center"/>
        <w:rPr>
          <w:rFonts w:ascii="Times New Roman" w:hAnsi="Times New Roman" w:cs="Times New Roman"/>
          <w:b/>
          <w:sz w:val="24"/>
          <w:szCs w:val="24"/>
        </w:rPr>
      </w:pPr>
      <w:r w:rsidRPr="00A87F2F">
        <w:rPr>
          <w:rFonts w:ascii="Times New Roman" w:hAnsi="Times New Roman" w:cs="Times New Roman"/>
          <w:b/>
          <w:sz w:val="24"/>
          <w:szCs w:val="24"/>
        </w:rPr>
        <w:t>проводимого в порядке, установленном Федеральным законом от 18 июля 2011 г. № 223-ФЗ «О закупках товаров, работ, услуг отдельными видами юридических лиц»</w:t>
      </w:r>
    </w:p>
    <w:p w:rsidR="00A87F2F" w:rsidRPr="00A87F2F" w:rsidRDefault="00A87F2F" w:rsidP="00A87F2F">
      <w:pPr>
        <w:spacing w:after="0"/>
        <w:jc w:val="center"/>
        <w:rPr>
          <w:rFonts w:ascii="Times New Roman" w:hAnsi="Times New Roman" w:cs="Times New Roman"/>
          <w:b/>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6096"/>
      </w:tblGrid>
      <w:tr w:rsidR="00E45EC8" w:rsidRPr="00E45EC8" w:rsidTr="00930C30">
        <w:tc>
          <w:tcPr>
            <w:tcW w:w="3510" w:type="dxa"/>
          </w:tcPr>
          <w:p w:rsidR="00E45EC8" w:rsidRPr="00E45EC8" w:rsidRDefault="00E45EC8" w:rsidP="002942E5">
            <w:pPr>
              <w:spacing w:after="0" w:line="240" w:lineRule="auto"/>
              <w:rPr>
                <w:sz w:val="24"/>
                <w:szCs w:val="24"/>
              </w:rPr>
            </w:pPr>
            <w:r w:rsidRPr="00E45EC8">
              <w:rPr>
                <w:rFonts w:ascii="Times New Roman" w:hAnsi="Times New Roman" w:cs="Times New Roman"/>
                <w:sz w:val="24"/>
                <w:szCs w:val="24"/>
              </w:rPr>
              <w:t xml:space="preserve">Способ осуществления закупки </w:t>
            </w:r>
          </w:p>
        </w:tc>
        <w:tc>
          <w:tcPr>
            <w:tcW w:w="6096" w:type="dxa"/>
          </w:tcPr>
          <w:p w:rsidR="00E45EC8" w:rsidRDefault="00E45EC8" w:rsidP="002942E5">
            <w:pPr>
              <w:spacing w:after="0" w:line="240" w:lineRule="auto"/>
              <w:rPr>
                <w:rFonts w:ascii="Times New Roman" w:hAnsi="Times New Roman" w:cs="Times New Roman"/>
                <w:sz w:val="24"/>
                <w:szCs w:val="24"/>
              </w:rPr>
            </w:pPr>
            <w:r w:rsidRPr="00E45EC8">
              <w:rPr>
                <w:rFonts w:ascii="Times New Roman" w:hAnsi="Times New Roman" w:cs="Times New Roman"/>
                <w:sz w:val="24"/>
                <w:szCs w:val="24"/>
              </w:rPr>
              <w:t>Запрос котировок в электронной форме</w:t>
            </w:r>
          </w:p>
          <w:p w:rsidR="00A87F2F" w:rsidRPr="00E45EC8" w:rsidRDefault="00A87F2F" w:rsidP="002942E5">
            <w:pPr>
              <w:spacing w:after="0" w:line="240" w:lineRule="auto"/>
              <w:rPr>
                <w:sz w:val="24"/>
                <w:szCs w:val="24"/>
              </w:rPr>
            </w:pPr>
          </w:p>
        </w:tc>
      </w:tr>
      <w:tr w:rsidR="00E45EC8" w:rsidRPr="00E45EC8" w:rsidTr="00D52F0F">
        <w:trPr>
          <w:trHeight w:val="1571"/>
        </w:trPr>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Н</w:t>
            </w:r>
            <w:r w:rsidRPr="00E45EC8">
              <w:rPr>
                <w:rFonts w:ascii="Times New Roman" w:hAnsi="Times New Roman" w:cs="Times New Roman"/>
                <w:sz w:val="24"/>
                <w:szCs w:val="24"/>
              </w:rPr>
              <w:t>аименование, место нахождения, почтовый адрес, адрес электронной почты, номер контактного телефона Заказчика</w:t>
            </w:r>
          </w:p>
        </w:tc>
        <w:tc>
          <w:tcPr>
            <w:tcW w:w="6096" w:type="dxa"/>
          </w:tcPr>
          <w:p w:rsidR="004D6483" w:rsidRDefault="00D52F0F" w:rsidP="00D52F0F">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shd w:val="clear" w:color="auto" w:fill="FFFFFF"/>
              </w:rPr>
              <w:t xml:space="preserve">МУНИЦИПАЛЬНОЕ АВТОНОМНОЕ </w:t>
            </w:r>
            <w:r w:rsidR="00BC75E4">
              <w:rPr>
                <w:rFonts w:ascii="Times New Roman" w:hAnsi="Times New Roman" w:cs="Times New Roman"/>
                <w:sz w:val="24"/>
                <w:szCs w:val="24"/>
                <w:shd w:val="clear" w:color="auto" w:fill="FFFFFF"/>
              </w:rPr>
              <w:t>ОБЩЕ</w:t>
            </w:r>
            <w:r w:rsidRPr="00D52F0F">
              <w:rPr>
                <w:rFonts w:ascii="Times New Roman" w:hAnsi="Times New Roman" w:cs="Times New Roman"/>
                <w:sz w:val="24"/>
                <w:szCs w:val="24"/>
                <w:shd w:val="clear" w:color="auto" w:fill="FFFFFF"/>
              </w:rPr>
              <w:t xml:space="preserve">ОБРАЗОВАТЕЛЬНОЕ УЧРЕЖДЕНИЕ </w:t>
            </w:r>
            <w:r w:rsidR="004D6483">
              <w:rPr>
                <w:rFonts w:ascii="Times New Roman" w:hAnsi="Times New Roman" w:cs="Times New Roman"/>
                <w:sz w:val="24"/>
                <w:szCs w:val="24"/>
                <w:shd w:val="clear" w:color="auto" w:fill="FFFFFF"/>
              </w:rPr>
              <w:t>«Средняя общеобразовательная школа №25» 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w:t>
            </w:r>
          </w:p>
          <w:p w:rsidR="003643C3" w:rsidRPr="00D52F0F" w:rsidRDefault="004D6483" w:rsidP="00D52F0F">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rPr>
              <w:t xml:space="preserve"> </w:t>
            </w:r>
            <w:r w:rsidR="00B763A1" w:rsidRPr="00D52F0F">
              <w:rPr>
                <w:rFonts w:ascii="Times New Roman" w:hAnsi="Times New Roman" w:cs="Times New Roman"/>
                <w:sz w:val="24"/>
                <w:szCs w:val="24"/>
              </w:rPr>
              <w:t>Место нахождения:</w:t>
            </w:r>
            <w:r w:rsidR="00D52F0F" w:rsidRPr="00D52F0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670031, Республика Бурятия, г</w:t>
            </w:r>
            <w:proofErr w:type="gramStart"/>
            <w:r>
              <w:rPr>
                <w:rFonts w:ascii="Times New Roman" w:hAnsi="Times New Roman" w:cs="Times New Roman"/>
                <w:sz w:val="24"/>
                <w:szCs w:val="24"/>
                <w:shd w:val="clear" w:color="auto" w:fill="FFFFFF"/>
              </w:rPr>
              <w:t>.У</w:t>
            </w:r>
            <w:proofErr w:type="gramEnd"/>
            <w:r>
              <w:rPr>
                <w:rFonts w:ascii="Times New Roman" w:hAnsi="Times New Roman" w:cs="Times New Roman"/>
                <w:sz w:val="24"/>
                <w:szCs w:val="24"/>
                <w:shd w:val="clear" w:color="auto" w:fill="FFFFFF"/>
              </w:rPr>
              <w:t>лан-Удэ, ул.Цыбикова,д.2</w:t>
            </w:r>
          </w:p>
          <w:p w:rsidR="004D6483" w:rsidRPr="00D52F0F" w:rsidRDefault="00B763A1" w:rsidP="004D6483">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rPr>
              <w:t xml:space="preserve">Почтовый адрес: </w:t>
            </w:r>
            <w:r w:rsidR="004D6483">
              <w:rPr>
                <w:rFonts w:ascii="Times New Roman" w:hAnsi="Times New Roman" w:cs="Times New Roman"/>
                <w:sz w:val="24"/>
                <w:szCs w:val="24"/>
                <w:shd w:val="clear" w:color="auto" w:fill="FFFFFF"/>
              </w:rPr>
              <w:t>670031, Республика Бурятия, 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 ул.Цыбикова,д.2</w:t>
            </w:r>
          </w:p>
          <w:p w:rsidR="00B763A1" w:rsidRPr="00715ADA" w:rsidRDefault="00B763A1" w:rsidP="002942E5">
            <w:pPr>
              <w:spacing w:after="0" w:line="240" w:lineRule="auto"/>
              <w:jc w:val="both"/>
              <w:rPr>
                <w:rStyle w:val="a9"/>
              </w:rPr>
            </w:pPr>
            <w:r w:rsidRPr="00E03CEE">
              <w:rPr>
                <w:rFonts w:ascii="Times New Roman" w:hAnsi="Times New Roman" w:cs="Times New Roman"/>
                <w:sz w:val="24"/>
                <w:szCs w:val="24"/>
              </w:rPr>
              <w:t>Адрес электронной почты</w:t>
            </w:r>
            <w:r w:rsidRPr="00D52F0F">
              <w:rPr>
                <w:rFonts w:ascii="Times New Roman" w:hAnsi="Times New Roman" w:cs="Times New Roman"/>
                <w:color w:val="FF0000"/>
                <w:sz w:val="24"/>
                <w:szCs w:val="24"/>
              </w:rPr>
              <w:t>:</w:t>
            </w:r>
            <w:proofErr w:type="spellStart"/>
            <w:r w:rsidR="00413644">
              <w:rPr>
                <w:rStyle w:val="a9"/>
                <w:lang w:val="en-US"/>
              </w:rPr>
              <w:t>buh</w:t>
            </w:r>
            <w:proofErr w:type="spellEnd"/>
            <w:r w:rsidR="00413644" w:rsidRPr="00413644">
              <w:rPr>
                <w:rStyle w:val="a9"/>
              </w:rPr>
              <w:t>1</w:t>
            </w:r>
            <w:proofErr w:type="spellStart"/>
            <w:r w:rsidR="00413644">
              <w:rPr>
                <w:rStyle w:val="a9"/>
                <w:lang w:val="en-US"/>
              </w:rPr>
              <w:t>alina</w:t>
            </w:r>
            <w:proofErr w:type="spellEnd"/>
            <w:r w:rsidR="00413644" w:rsidRPr="00413644">
              <w:rPr>
                <w:rStyle w:val="a9"/>
              </w:rPr>
              <w:t>@</w:t>
            </w:r>
            <w:r w:rsidR="00413644">
              <w:rPr>
                <w:rStyle w:val="a9"/>
                <w:lang w:val="en-US"/>
              </w:rPr>
              <w:t>mail</w:t>
            </w:r>
            <w:r w:rsidR="00413644" w:rsidRPr="00413644">
              <w:rPr>
                <w:rStyle w:val="a9"/>
              </w:rPr>
              <w:t>.</w:t>
            </w:r>
            <w:proofErr w:type="spellStart"/>
            <w:r w:rsidR="00413644">
              <w:rPr>
                <w:rStyle w:val="a9"/>
                <w:lang w:val="en-US"/>
              </w:rPr>
              <w:t>ru</w:t>
            </w:r>
            <w:proofErr w:type="spellEnd"/>
          </w:p>
          <w:p w:rsidR="00E45EC8" w:rsidRPr="00413644" w:rsidRDefault="00B763A1" w:rsidP="00413644">
            <w:pPr>
              <w:spacing w:after="0" w:line="240" w:lineRule="auto"/>
              <w:rPr>
                <w:sz w:val="24"/>
                <w:szCs w:val="24"/>
                <w:lang w:val="en-US"/>
              </w:rPr>
            </w:pPr>
            <w:r w:rsidRPr="00E03CEE">
              <w:rPr>
                <w:rFonts w:ascii="Times New Roman" w:hAnsi="Times New Roman" w:cs="Times New Roman"/>
                <w:sz w:val="24"/>
                <w:szCs w:val="24"/>
              </w:rPr>
              <w:t>Номер контактного телефона:</w:t>
            </w:r>
            <w:r w:rsidR="00E03CEE" w:rsidRPr="00E03CEE">
              <w:rPr>
                <w:rFonts w:ascii="Times New Roman" w:hAnsi="Times New Roman" w:cs="Times New Roman"/>
                <w:sz w:val="24"/>
                <w:szCs w:val="24"/>
              </w:rPr>
              <w:t>8 (</w:t>
            </w:r>
            <w:r w:rsidR="00413644">
              <w:rPr>
                <w:rFonts w:ascii="Times New Roman" w:hAnsi="Times New Roman" w:cs="Times New Roman"/>
                <w:sz w:val="24"/>
                <w:szCs w:val="24"/>
                <w:lang w:val="en-US"/>
              </w:rPr>
              <w:t>3012</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23</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08</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76</w:t>
            </w:r>
          </w:p>
        </w:tc>
      </w:tr>
      <w:tr w:rsidR="00E45EC8" w:rsidRPr="00E23075"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А</w:t>
            </w:r>
            <w:r w:rsidRPr="00E45EC8">
              <w:rPr>
                <w:rFonts w:ascii="Times New Roman" w:hAnsi="Times New Roman" w:cs="Times New Roman"/>
                <w:sz w:val="24"/>
                <w:szCs w:val="24"/>
              </w:rPr>
              <w:t>дрес электронной площадки в информационно-телекоммуникационной сети «Интернет»</w:t>
            </w:r>
          </w:p>
        </w:tc>
        <w:tc>
          <w:tcPr>
            <w:tcW w:w="6096" w:type="dxa"/>
          </w:tcPr>
          <w:p w:rsidR="00E45EC8" w:rsidRPr="00474352" w:rsidRDefault="002942E5" w:rsidP="0077458C">
            <w:pPr>
              <w:keepNext/>
              <w:keepLines/>
              <w:widowControl w:val="0"/>
              <w:suppressLineNumbers/>
              <w:tabs>
                <w:tab w:val="left" w:pos="-5245"/>
              </w:tabs>
              <w:suppressAutoHyphens/>
              <w:spacing w:after="0" w:line="240" w:lineRule="auto"/>
              <w:jc w:val="both"/>
              <w:rPr>
                <w:rFonts w:ascii="Times New Roman" w:hAnsi="Times New Roman" w:cs="Times New Roman"/>
                <w:sz w:val="24"/>
                <w:szCs w:val="24"/>
              </w:rPr>
            </w:pPr>
            <w:r w:rsidRPr="0077458C">
              <w:rPr>
                <w:rFonts w:ascii="Times New Roman" w:hAnsi="Times New Roman" w:cs="Times New Roman"/>
                <w:sz w:val="24"/>
                <w:szCs w:val="24"/>
              </w:rPr>
              <w:t>«</w:t>
            </w:r>
            <w:r w:rsidR="0077458C">
              <w:rPr>
                <w:rFonts w:ascii="Times New Roman" w:hAnsi="Times New Roman" w:cs="Times New Roman"/>
                <w:sz w:val="24"/>
                <w:szCs w:val="24"/>
              </w:rPr>
              <w:t>ЭТП Регион</w:t>
            </w:r>
            <w:r w:rsidRPr="0077458C">
              <w:rPr>
                <w:rFonts w:ascii="Times New Roman" w:hAnsi="Times New Roman" w:cs="Times New Roman"/>
                <w:sz w:val="24"/>
                <w:szCs w:val="24"/>
              </w:rPr>
              <w:t xml:space="preserve">» </w:t>
            </w:r>
            <w:hyperlink r:id="rId8" w:history="1">
              <w:r w:rsidR="0077458C" w:rsidRPr="00FD3036">
                <w:rPr>
                  <w:rStyle w:val="a9"/>
                  <w:rFonts w:ascii="Times New Roman" w:hAnsi="Times New Roman" w:cs="Times New Roman"/>
                  <w:sz w:val="24"/>
                  <w:szCs w:val="24"/>
                  <w:lang w:val="en-US"/>
                </w:rPr>
                <w:t>https</w:t>
              </w:r>
              <w:r w:rsidR="0077458C" w:rsidRPr="00FD3036">
                <w:rPr>
                  <w:rStyle w:val="a9"/>
                  <w:rFonts w:ascii="Times New Roman" w:hAnsi="Times New Roman" w:cs="Times New Roman"/>
                  <w:sz w:val="24"/>
                  <w:szCs w:val="24"/>
                </w:rPr>
                <w:t>://</w:t>
              </w:r>
              <w:proofErr w:type="spellStart"/>
              <w:r w:rsidR="0077458C" w:rsidRPr="00FD3036">
                <w:rPr>
                  <w:rStyle w:val="a9"/>
                  <w:rFonts w:ascii="Times New Roman" w:hAnsi="Times New Roman" w:cs="Times New Roman"/>
                  <w:sz w:val="24"/>
                  <w:szCs w:val="24"/>
                  <w:lang w:val="en-US"/>
                </w:rPr>
                <w:t>etp</w:t>
              </w:r>
              <w:proofErr w:type="spellEnd"/>
              <w:r w:rsidR="0077458C" w:rsidRPr="00FD3036">
                <w:rPr>
                  <w:rStyle w:val="a9"/>
                  <w:rFonts w:ascii="Times New Roman" w:hAnsi="Times New Roman" w:cs="Times New Roman"/>
                  <w:sz w:val="24"/>
                  <w:szCs w:val="24"/>
                </w:rPr>
                <w:t>-</w:t>
              </w:r>
              <w:r w:rsidR="0077458C" w:rsidRPr="00FD3036">
                <w:rPr>
                  <w:rStyle w:val="a9"/>
                  <w:rFonts w:ascii="Times New Roman" w:hAnsi="Times New Roman" w:cs="Times New Roman"/>
                  <w:sz w:val="24"/>
                  <w:szCs w:val="24"/>
                  <w:lang w:val="en-US"/>
                </w:rPr>
                <w:t>region</w:t>
              </w:r>
              <w:r w:rsidR="0077458C" w:rsidRPr="00FD3036">
                <w:rPr>
                  <w:rStyle w:val="a9"/>
                  <w:rFonts w:ascii="Times New Roman" w:hAnsi="Times New Roman" w:cs="Times New Roman"/>
                  <w:sz w:val="24"/>
                  <w:szCs w:val="24"/>
                </w:rPr>
                <w:t>.</w:t>
              </w:r>
              <w:proofErr w:type="spellStart"/>
              <w:r w:rsidR="0077458C" w:rsidRPr="00FD3036">
                <w:rPr>
                  <w:rStyle w:val="a9"/>
                  <w:rFonts w:ascii="Times New Roman" w:hAnsi="Times New Roman" w:cs="Times New Roman"/>
                  <w:sz w:val="24"/>
                  <w:szCs w:val="24"/>
                  <w:lang w:val="en-US"/>
                </w:rPr>
                <w:t>ru</w:t>
              </w:r>
              <w:proofErr w:type="spellEnd"/>
              <w:r w:rsidR="0077458C" w:rsidRPr="00FD3036">
                <w:rPr>
                  <w:rStyle w:val="a9"/>
                  <w:rFonts w:ascii="Times New Roman" w:hAnsi="Times New Roman" w:cs="Times New Roman"/>
                  <w:sz w:val="24"/>
                  <w:szCs w:val="24"/>
                </w:rPr>
                <w:t>/</w:t>
              </w:r>
            </w:hyperlink>
          </w:p>
        </w:tc>
      </w:tr>
      <w:tr w:rsidR="00E45EC8" w:rsidRPr="00B763A1"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П</w:t>
            </w:r>
            <w:r w:rsidRPr="00E45EC8">
              <w:rPr>
                <w:rFonts w:ascii="Times New Roman" w:hAnsi="Times New Roman" w:cs="Times New Roman"/>
                <w:sz w:val="24"/>
                <w:szCs w:val="24"/>
              </w:rPr>
              <w:t>редмет договора с указанием количества поставляемого товара, объема выполняемой работы, оказываемой услуги, описание предмета закупки</w:t>
            </w:r>
          </w:p>
        </w:tc>
        <w:tc>
          <w:tcPr>
            <w:tcW w:w="6096" w:type="dxa"/>
          </w:tcPr>
          <w:p w:rsidR="00D52F0F" w:rsidRPr="00D52F0F" w:rsidRDefault="00D52F0F" w:rsidP="00D52F0F">
            <w:pPr>
              <w:spacing w:after="0" w:line="240" w:lineRule="auto"/>
              <w:jc w:val="both"/>
              <w:rPr>
                <w:rFonts w:ascii="Times New Roman" w:hAnsi="Times New Roman" w:cs="Times New Roman"/>
                <w:b/>
                <w:sz w:val="24"/>
                <w:szCs w:val="24"/>
              </w:rPr>
            </w:pPr>
            <w:r w:rsidRPr="00D52F0F">
              <w:rPr>
                <w:rFonts w:ascii="Times New Roman" w:hAnsi="Times New Roman" w:cs="Times New Roman"/>
                <w:b/>
                <w:sz w:val="24"/>
                <w:szCs w:val="24"/>
              </w:rPr>
              <w:t xml:space="preserve">Оказание услуг по охране и обеспечению </w:t>
            </w:r>
            <w:proofErr w:type="spellStart"/>
            <w:r w:rsidRPr="00D52F0F">
              <w:rPr>
                <w:rFonts w:ascii="Times New Roman" w:hAnsi="Times New Roman" w:cs="Times New Roman"/>
                <w:b/>
                <w:sz w:val="24"/>
                <w:szCs w:val="24"/>
              </w:rPr>
              <w:t>внутриобъектового</w:t>
            </w:r>
            <w:proofErr w:type="spellEnd"/>
            <w:r w:rsidRPr="00D52F0F">
              <w:rPr>
                <w:rFonts w:ascii="Times New Roman" w:hAnsi="Times New Roman" w:cs="Times New Roman"/>
                <w:b/>
                <w:sz w:val="24"/>
                <w:szCs w:val="24"/>
              </w:rPr>
              <w:t xml:space="preserve"> и </w:t>
            </w:r>
            <w:proofErr w:type="gramStart"/>
            <w:r w:rsidRPr="00D52F0F">
              <w:rPr>
                <w:rFonts w:ascii="Times New Roman" w:hAnsi="Times New Roman" w:cs="Times New Roman"/>
                <w:b/>
                <w:sz w:val="24"/>
                <w:szCs w:val="24"/>
              </w:rPr>
              <w:t>пропускного</w:t>
            </w:r>
            <w:proofErr w:type="gramEnd"/>
            <w:r w:rsidRPr="00D52F0F">
              <w:rPr>
                <w:rFonts w:ascii="Times New Roman" w:hAnsi="Times New Roman" w:cs="Times New Roman"/>
                <w:b/>
                <w:sz w:val="24"/>
                <w:szCs w:val="24"/>
              </w:rPr>
              <w:t xml:space="preserve"> режимов </w:t>
            </w:r>
          </w:p>
          <w:p w:rsidR="00E45EC8" w:rsidRPr="00B763A1" w:rsidRDefault="00B763A1" w:rsidP="00EB0B3D">
            <w:pPr>
              <w:spacing w:after="0" w:line="240" w:lineRule="auto"/>
              <w:rPr>
                <w:rFonts w:ascii="Times New Roman" w:hAnsi="Times New Roman" w:cs="Times New Roman"/>
                <w:sz w:val="24"/>
                <w:szCs w:val="24"/>
              </w:rPr>
            </w:pPr>
            <w:r w:rsidRPr="00B763A1">
              <w:rPr>
                <w:rFonts w:ascii="Times New Roman" w:hAnsi="Times New Roman" w:cs="Times New Roman"/>
                <w:sz w:val="24"/>
                <w:szCs w:val="24"/>
              </w:rPr>
              <w:t>в соответствии с Техническим заданием (Приложение №2 к извещению о проведении запроса котировок)</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М</w:t>
            </w:r>
            <w:r w:rsidRPr="00E45EC8">
              <w:rPr>
                <w:rFonts w:ascii="Times New Roman" w:hAnsi="Times New Roman" w:cs="Times New Roman"/>
                <w:sz w:val="24"/>
                <w:szCs w:val="24"/>
              </w:rPr>
              <w:t xml:space="preserve">есто </w:t>
            </w:r>
            <w:r w:rsidR="0035638F">
              <w:rPr>
                <w:rFonts w:ascii="Times New Roman" w:hAnsi="Times New Roman" w:cs="Times New Roman"/>
                <w:sz w:val="24"/>
                <w:szCs w:val="24"/>
              </w:rPr>
              <w:t xml:space="preserve">и сроки </w:t>
            </w:r>
            <w:r w:rsidRPr="00E45EC8">
              <w:rPr>
                <w:rFonts w:ascii="Times New Roman" w:hAnsi="Times New Roman" w:cs="Times New Roman"/>
                <w:sz w:val="24"/>
                <w:szCs w:val="24"/>
              </w:rPr>
              <w:t>поставки товара, выполнения работы, оказания услуги</w:t>
            </w:r>
          </w:p>
        </w:tc>
        <w:tc>
          <w:tcPr>
            <w:tcW w:w="6096" w:type="dxa"/>
          </w:tcPr>
          <w:p w:rsidR="00413644" w:rsidRPr="00413644" w:rsidRDefault="00413644" w:rsidP="00413644">
            <w:pPr>
              <w:pStyle w:val="ConsPlusNormal"/>
              <w:widowControl/>
              <w:ind w:right="-1"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670031, Республика Бурятия, г</w:t>
            </w:r>
            <w:proofErr w:type="gramStart"/>
            <w:r>
              <w:rPr>
                <w:rFonts w:ascii="Times New Roman" w:hAnsi="Times New Roman" w:cs="Times New Roman"/>
                <w:sz w:val="24"/>
                <w:szCs w:val="24"/>
                <w:shd w:val="clear" w:color="auto" w:fill="FFFFFF"/>
              </w:rPr>
              <w:t>.У</w:t>
            </w:r>
            <w:proofErr w:type="gramEnd"/>
            <w:r>
              <w:rPr>
                <w:rFonts w:ascii="Times New Roman" w:hAnsi="Times New Roman" w:cs="Times New Roman"/>
                <w:sz w:val="24"/>
                <w:szCs w:val="24"/>
                <w:shd w:val="clear" w:color="auto" w:fill="FFFFFF"/>
              </w:rPr>
              <w:t>лан-Удэ, ул.Цыбикова,д.2</w:t>
            </w:r>
            <w:r w:rsidRPr="00413644">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и ул.Цыбикова,д.2 корпус 1</w:t>
            </w:r>
          </w:p>
          <w:p w:rsidR="0035638F" w:rsidRPr="00E03CEE" w:rsidRDefault="00413644" w:rsidP="00413644">
            <w:pPr>
              <w:widowControl w:val="0"/>
              <w:autoSpaceDE w:val="0"/>
              <w:autoSpaceDN w:val="0"/>
              <w:adjustRightInd w:val="0"/>
              <w:rPr>
                <w:rFonts w:ascii="Times New Roman" w:hAnsi="Times New Roman" w:cs="Times New Roman"/>
                <w:sz w:val="24"/>
                <w:szCs w:val="24"/>
              </w:rPr>
            </w:pPr>
            <w:proofErr w:type="gramStart"/>
            <w:r w:rsidRPr="00D52F0F">
              <w:rPr>
                <w:rFonts w:ascii="Times New Roman" w:hAnsi="Times New Roman" w:cs="Times New Roman"/>
                <w:sz w:val="24"/>
                <w:szCs w:val="24"/>
              </w:rPr>
              <w:t>С</w:t>
            </w:r>
            <w:r>
              <w:rPr>
                <w:rFonts w:ascii="Times New Roman" w:hAnsi="Times New Roman" w:cs="Times New Roman"/>
                <w:sz w:val="24"/>
                <w:szCs w:val="24"/>
              </w:rPr>
              <w:t xml:space="preserve"> даты заключения</w:t>
            </w:r>
            <w:proofErr w:type="gramEnd"/>
            <w:r>
              <w:rPr>
                <w:rFonts w:ascii="Times New Roman" w:hAnsi="Times New Roman" w:cs="Times New Roman"/>
                <w:sz w:val="24"/>
                <w:szCs w:val="24"/>
              </w:rPr>
              <w:t xml:space="preserve"> договора до 25 декабря 2020г.</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С</w:t>
            </w:r>
            <w:r w:rsidRPr="00E45EC8">
              <w:rPr>
                <w:rFonts w:ascii="Times New Roman" w:hAnsi="Times New Roman" w:cs="Times New Roman"/>
                <w:sz w:val="24"/>
                <w:szCs w:val="24"/>
              </w:rPr>
              <w:t>ведения о начальной (максимальной) цене договора (цене лота)</w:t>
            </w:r>
          </w:p>
        </w:tc>
        <w:tc>
          <w:tcPr>
            <w:tcW w:w="6096" w:type="dxa"/>
          </w:tcPr>
          <w:p w:rsidR="00E45EC8" w:rsidRPr="00B763A1" w:rsidRDefault="00413644" w:rsidP="00413644">
            <w:pPr>
              <w:spacing w:after="0" w:line="240" w:lineRule="auto"/>
              <w:rPr>
                <w:rFonts w:ascii="Times New Roman" w:hAnsi="Times New Roman" w:cs="Times New Roman"/>
                <w:sz w:val="24"/>
                <w:szCs w:val="24"/>
              </w:rPr>
            </w:pPr>
            <w:r>
              <w:rPr>
                <w:rFonts w:ascii="Times New Roman" w:hAnsi="Times New Roman" w:cs="Times New Roman"/>
                <w:sz w:val="24"/>
                <w:szCs w:val="24"/>
              </w:rPr>
              <w:t>187 220</w:t>
            </w:r>
            <w:r w:rsidR="00E03CEE" w:rsidRPr="00E03CEE">
              <w:rPr>
                <w:rFonts w:ascii="Times New Roman" w:hAnsi="Times New Roman" w:cs="Times New Roman"/>
                <w:sz w:val="24"/>
                <w:szCs w:val="24"/>
              </w:rPr>
              <w:t>,00 (</w:t>
            </w:r>
            <w:r>
              <w:rPr>
                <w:rFonts w:ascii="Times New Roman" w:hAnsi="Times New Roman" w:cs="Times New Roman"/>
                <w:sz w:val="24"/>
                <w:szCs w:val="24"/>
              </w:rPr>
              <w:t>сто восемьдесят семь</w:t>
            </w:r>
            <w:r w:rsidR="00E03CEE" w:rsidRPr="00E03CEE">
              <w:rPr>
                <w:rFonts w:ascii="Times New Roman" w:hAnsi="Times New Roman" w:cs="Times New Roman"/>
                <w:sz w:val="24"/>
                <w:szCs w:val="24"/>
              </w:rPr>
              <w:t xml:space="preserve"> тысяч </w:t>
            </w:r>
            <w:r>
              <w:rPr>
                <w:rFonts w:ascii="Times New Roman" w:hAnsi="Times New Roman" w:cs="Times New Roman"/>
                <w:sz w:val="24"/>
                <w:szCs w:val="24"/>
              </w:rPr>
              <w:t>двести двадцать</w:t>
            </w:r>
            <w:r w:rsidR="00E03CEE" w:rsidRPr="00E03CEE">
              <w:rPr>
                <w:rFonts w:ascii="Times New Roman" w:hAnsi="Times New Roman" w:cs="Times New Roman"/>
                <w:sz w:val="24"/>
                <w:szCs w:val="24"/>
              </w:rPr>
              <w:t>) рублей 00 копеек, включая налоги и все обязательные платежи.</w:t>
            </w:r>
          </w:p>
        </w:tc>
      </w:tr>
      <w:tr w:rsidR="0035638F" w:rsidRPr="00E45EC8" w:rsidTr="00930C30">
        <w:tc>
          <w:tcPr>
            <w:tcW w:w="3510" w:type="dxa"/>
          </w:tcPr>
          <w:p w:rsidR="0035638F" w:rsidRPr="006E4FAE" w:rsidRDefault="0035638F" w:rsidP="002942E5">
            <w:pPr>
              <w:spacing w:after="0" w:line="240" w:lineRule="auto"/>
              <w:rPr>
                <w:rFonts w:ascii="Times New Roman" w:hAnsi="Times New Roman" w:cs="Times New Roman"/>
                <w:sz w:val="24"/>
                <w:szCs w:val="24"/>
              </w:rPr>
            </w:pPr>
            <w:r w:rsidRPr="006E4FAE">
              <w:rPr>
                <w:rFonts w:ascii="Times New Roman" w:hAnsi="Times New Roman" w:cs="Times New Roman"/>
                <w:sz w:val="24"/>
                <w:szCs w:val="24"/>
              </w:rPr>
              <w:t xml:space="preserve">Сроки и порядок оплаты </w:t>
            </w:r>
          </w:p>
        </w:tc>
        <w:tc>
          <w:tcPr>
            <w:tcW w:w="6096" w:type="dxa"/>
          </w:tcPr>
          <w:p w:rsidR="0035638F" w:rsidRPr="005F65AC" w:rsidRDefault="006E4FAE" w:rsidP="00BC75E4">
            <w:pPr>
              <w:spacing w:after="0" w:line="240" w:lineRule="auto"/>
              <w:ind w:firstLine="851"/>
              <w:jc w:val="both"/>
              <w:rPr>
                <w:rFonts w:ascii="Times New Roman" w:eastAsia="Times New Roman" w:hAnsi="Times New Roman"/>
                <w:b/>
                <w:bCs/>
                <w:sz w:val="24"/>
                <w:szCs w:val="24"/>
                <w:lang w:eastAsia="ru-RU"/>
              </w:rPr>
            </w:pPr>
            <w:proofErr w:type="gramStart"/>
            <w:r w:rsidRPr="00C06F16">
              <w:rPr>
                <w:rFonts w:ascii="Times New Roman" w:hAnsi="Times New Roman" w:cs="Times New Roman"/>
                <w:sz w:val="24"/>
                <w:szCs w:val="24"/>
              </w:rPr>
              <w:t xml:space="preserve">Оплата производится ежемесячно, в российских рублях, путем перечисления денежных средств на расчетный счет Исполнителя, указанный в договоре, за фактически оказанные и принятые Заказчиком в отчетном месяце услуги на основании подписанных Сторонами Актов сдачи-приемки оказанных услуг и представленных Исполнителем счетов, счетов-фактур (при наличии НДС в составе цены договора), оплата производится в течение </w:t>
            </w:r>
            <w:r w:rsidR="00BC75E4">
              <w:rPr>
                <w:rFonts w:ascii="Times New Roman" w:hAnsi="Times New Roman" w:cs="Times New Roman"/>
                <w:sz w:val="24"/>
                <w:szCs w:val="24"/>
              </w:rPr>
              <w:t>30 календарных</w:t>
            </w:r>
            <w:r w:rsidRPr="00C06F16">
              <w:rPr>
                <w:rFonts w:ascii="Times New Roman" w:hAnsi="Times New Roman" w:cs="Times New Roman"/>
                <w:sz w:val="24"/>
                <w:szCs w:val="24"/>
              </w:rPr>
              <w:t xml:space="preserve"> дней.</w:t>
            </w:r>
            <w:proofErr w:type="gramEnd"/>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Т</w:t>
            </w:r>
            <w:r w:rsidRPr="00E45EC8">
              <w:rPr>
                <w:rFonts w:ascii="Times New Roman" w:hAnsi="Times New Roman" w:cs="Times New Roman"/>
                <w:sz w:val="24"/>
                <w:szCs w:val="24"/>
              </w:rPr>
              <w:t>ребования к участникам закупки</w:t>
            </w:r>
          </w:p>
        </w:tc>
        <w:tc>
          <w:tcPr>
            <w:tcW w:w="6096" w:type="dxa"/>
          </w:tcPr>
          <w:p w:rsidR="00B763A1" w:rsidRPr="00B763A1" w:rsidRDefault="00B763A1" w:rsidP="00D52F0F">
            <w:pPr>
              <w:pStyle w:val="ConsPlusNormal"/>
              <w:tabs>
                <w:tab w:val="left" w:pos="0"/>
              </w:tabs>
              <w:ind w:firstLine="709"/>
              <w:jc w:val="both"/>
              <w:rPr>
                <w:rFonts w:ascii="Times New Roman" w:hAnsi="Times New Roman" w:cs="Times New Roman"/>
                <w:sz w:val="24"/>
                <w:szCs w:val="24"/>
              </w:rPr>
            </w:pPr>
            <w:r w:rsidRPr="00B763A1">
              <w:rPr>
                <w:rFonts w:ascii="Times New Roman" w:hAnsi="Times New Roman" w:cs="Times New Roman"/>
                <w:sz w:val="24"/>
                <w:szCs w:val="24"/>
              </w:rPr>
              <w:t>К участникам закупки предъявляются следующие обязательные требования:</w:t>
            </w:r>
          </w:p>
          <w:p w:rsidR="00D03696" w:rsidRPr="005C4368" w:rsidRDefault="00D03696" w:rsidP="00D03696">
            <w:pPr>
              <w:spacing w:after="0" w:line="269" w:lineRule="exact"/>
              <w:jc w:val="both"/>
              <w:rPr>
                <w:rStyle w:val="25"/>
                <w:rFonts w:cs="Times New Roman"/>
              </w:rPr>
            </w:pPr>
            <w:r w:rsidRPr="005C4368">
              <w:rPr>
                <w:rStyle w:val="25"/>
                <w:rFonts w:cs="Times New Roman"/>
              </w:rPr>
              <w:t xml:space="preserve">соответствие требованиям, установленным в соответствии с законодательством Российской Федерации к лицам, </w:t>
            </w:r>
            <w:r w:rsidRPr="005C4368">
              <w:rPr>
                <w:rStyle w:val="25"/>
                <w:rFonts w:cs="Times New Roman"/>
              </w:rPr>
              <w:lastRenderedPageBreak/>
              <w:t xml:space="preserve">осуществляющим поставку товара, выполнение работы, оказание услуги, </w:t>
            </w:r>
            <w:proofErr w:type="gramStart"/>
            <w:r w:rsidRPr="005C4368">
              <w:rPr>
                <w:rStyle w:val="25"/>
                <w:rFonts w:cs="Times New Roman"/>
              </w:rPr>
              <w:t>являющихся</w:t>
            </w:r>
            <w:proofErr w:type="gramEnd"/>
            <w:r w:rsidRPr="005C4368">
              <w:rPr>
                <w:rStyle w:val="25"/>
                <w:rFonts w:cs="Times New Roman"/>
              </w:rPr>
              <w:t xml:space="preserve"> объектом закупки:</w:t>
            </w:r>
          </w:p>
          <w:p w:rsidR="00D03696" w:rsidRPr="005C4368" w:rsidRDefault="00D03696" w:rsidP="00D03696">
            <w:pPr>
              <w:suppressAutoHyphens/>
              <w:spacing w:after="0"/>
              <w:jc w:val="both"/>
              <w:rPr>
                <w:rFonts w:ascii="Times New Roman" w:eastAsia="SimSun" w:hAnsi="Times New Roman" w:cs="Times New Roman"/>
                <w:b/>
                <w:noProof/>
              </w:rPr>
            </w:pPr>
            <w:proofErr w:type="gramStart"/>
            <w:r w:rsidRPr="005C4368">
              <w:rPr>
                <w:rFonts w:ascii="Times New Roman" w:eastAsia="SimSun" w:hAnsi="Times New Roman" w:cs="Times New Roman"/>
                <w:b/>
                <w:i/>
                <w:noProof/>
              </w:rPr>
              <w:t xml:space="preserve">- Наличие  действующей лицензии на право осуществления частной охранной деятельности, установленной в соответствие с Федеральным Законом № 99-ФЗ от 04.05.2011г. «О лицензировании отдельных видов деятельности» и выданной, согласно Закон РФ от 11 марта </w:t>
            </w:r>
            <w:smartTag w:uri="urn:schemas-microsoft-com:office:smarttags" w:element="metricconverter">
              <w:smartTagPr>
                <w:attr w:name="ProductID" w:val="1992 г"/>
              </w:smartTagPr>
              <w:r w:rsidRPr="005C4368">
                <w:rPr>
                  <w:rFonts w:ascii="Times New Roman" w:eastAsia="SimSun" w:hAnsi="Times New Roman" w:cs="Times New Roman"/>
                  <w:b/>
                  <w:i/>
                  <w:noProof/>
                </w:rPr>
                <w:t>1992 г</w:t>
              </w:r>
            </w:smartTag>
            <w:r w:rsidRPr="005C4368">
              <w:rPr>
                <w:rFonts w:ascii="Times New Roman" w:eastAsia="SimSun" w:hAnsi="Times New Roman" w:cs="Times New Roman"/>
                <w:b/>
                <w:i/>
                <w:noProof/>
              </w:rPr>
              <w:t xml:space="preserve">. N 2487-I «О частной детективной и охранной деятельности в Российской Федерации», </w:t>
            </w:r>
            <w:r w:rsidRPr="005C4368">
              <w:rPr>
                <w:rFonts w:ascii="Times New Roman" w:eastAsia="SimSun" w:hAnsi="Times New Roman" w:cs="Times New Roman"/>
                <w:b/>
                <w:noProof/>
              </w:rPr>
              <w:t>со следующими видами услуг:</w:t>
            </w:r>
            <w:proofErr w:type="gramEnd"/>
          </w:p>
          <w:p w:rsidR="00D03696" w:rsidRPr="005C4368" w:rsidRDefault="00D03696" w:rsidP="00D03696">
            <w:pPr>
              <w:suppressAutoHyphens/>
              <w:spacing w:after="0"/>
              <w:jc w:val="both"/>
              <w:rPr>
                <w:rFonts w:ascii="Times New Roman" w:eastAsia="SimSun" w:hAnsi="Times New Roman" w:cs="Times New Roman"/>
                <w:noProof/>
              </w:rPr>
            </w:pPr>
            <w:r w:rsidRPr="005C4368">
              <w:rPr>
                <w:rFonts w:ascii="Times New Roman" w:eastAsia="SimSun" w:hAnsi="Times New Roman" w:cs="Times New Roman"/>
                <w:noProof/>
              </w:rPr>
              <w:t>- защита жизни и здоровья граждан;</w:t>
            </w:r>
          </w:p>
          <w:p w:rsidR="00D03696" w:rsidRPr="005C4368" w:rsidRDefault="00D03696" w:rsidP="00D03696">
            <w:pPr>
              <w:suppressAutoHyphens/>
              <w:spacing w:after="0"/>
              <w:jc w:val="both"/>
              <w:rPr>
                <w:rFonts w:ascii="Times New Roman" w:eastAsia="SimSun" w:hAnsi="Times New Roman" w:cs="Times New Roman"/>
                <w:noProof/>
              </w:rPr>
            </w:pPr>
            <w:r w:rsidRPr="005C4368">
              <w:rPr>
                <w:rFonts w:ascii="Times New Roman" w:eastAsia="SimSun" w:hAnsi="Times New Roman" w:cs="Times New Roman"/>
                <w:noProof/>
              </w:rPr>
              <w:t>-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ст.3 Закона N 2487-I;</w:t>
            </w:r>
          </w:p>
          <w:p w:rsidR="00D03696" w:rsidRDefault="00D03696" w:rsidP="00D03696">
            <w:pPr>
              <w:ind w:firstLine="284"/>
              <w:jc w:val="both"/>
              <w:rPr>
                <w:rStyle w:val="25"/>
                <w:rFonts w:cs="Times New Roman"/>
              </w:rPr>
            </w:pPr>
            <w:r w:rsidRPr="005C4368">
              <w:rPr>
                <w:rFonts w:ascii="Times New Roman" w:eastAsia="SimSun" w:hAnsi="Times New Roman" w:cs="Times New Roman"/>
                <w:noProof/>
              </w:rPr>
              <w:t xml:space="preserve">- охрана объектов и (или)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Закона  N 2487-I  </w:t>
            </w:r>
            <w:r w:rsidRPr="005C4368">
              <w:rPr>
                <w:rStyle w:val="25"/>
                <w:rFonts w:cs="Times New Roman"/>
                <w:b/>
              </w:rPr>
              <w:t>(</w:t>
            </w:r>
            <w:r w:rsidRPr="005C4368">
              <w:rPr>
                <w:rStyle w:val="25"/>
                <w:rFonts w:cs="Times New Roman"/>
              </w:rPr>
              <w:t>ред. от 02.08.2019) "О частной детективной и охранной деятельности в Российской Федерации"</w:t>
            </w:r>
            <w:bookmarkStart w:id="0" w:name="sub_1911"/>
          </w:p>
          <w:bookmarkEnd w:id="0"/>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 xml:space="preserve">- </w:t>
            </w:r>
            <w:proofErr w:type="spellStart"/>
            <w:r w:rsidRPr="00413644">
              <w:rPr>
                <w:rFonts w:ascii="Times New Roman" w:hAnsi="Times New Roman" w:cs="Times New Roman"/>
              </w:rPr>
              <w:t>непроведение</w:t>
            </w:r>
            <w:proofErr w:type="spellEnd"/>
            <w:r w:rsidRPr="00413644">
              <w:rPr>
                <w:rFonts w:ascii="Times New Roman" w:hAnsi="Times New Roman" w:cs="Times New Roman"/>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w:t>
            </w:r>
            <w:proofErr w:type="spellStart"/>
            <w:r w:rsidRPr="00413644">
              <w:rPr>
                <w:rFonts w:ascii="Times New Roman" w:hAnsi="Times New Roman" w:cs="Times New Roman"/>
              </w:rPr>
              <w:t>неприостановление</w:t>
            </w:r>
            <w:proofErr w:type="spellEnd"/>
            <w:r w:rsidRPr="00413644">
              <w:rPr>
                <w:rFonts w:ascii="Times New Roman" w:hAnsi="Times New Roman" w:cs="Times New Roman"/>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proofErr w:type="gramStart"/>
            <w:r w:rsidRPr="00413644">
              <w:rPr>
                <w:rFonts w:ascii="Times New Roman" w:hAnsi="Times New Roman" w:cs="Times New Roman"/>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413644">
              <w:rPr>
                <w:rFonts w:ascii="Times New Roman" w:hAnsi="Times New Roman" w:cs="Times New Roman"/>
              </w:rPr>
              <w:t xml:space="preserve"> товара, выполнением работы, оказанием услуги, </w:t>
            </w:r>
            <w:proofErr w:type="gramStart"/>
            <w:r w:rsidRPr="00413644">
              <w:rPr>
                <w:rFonts w:ascii="Times New Roman" w:hAnsi="Times New Roman" w:cs="Times New Roman"/>
              </w:rPr>
              <w:t>являющихся</w:t>
            </w:r>
            <w:proofErr w:type="gramEnd"/>
            <w:r w:rsidRPr="00413644">
              <w:rPr>
                <w:rFonts w:ascii="Times New Roman" w:hAnsi="Times New Roman" w:cs="Times New Roman"/>
              </w:rPr>
              <w:t xml:space="preserve"> объектом осуществляемой закупки, и административного наказания в виде дисквалификации;</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w:t>
            </w:r>
            <w:r w:rsidRPr="00413644">
              <w:rPr>
                <w:rFonts w:ascii="Times New Roman" w:hAnsi="Times New Roman" w:cs="Times New Roman"/>
              </w:rPr>
              <w:lastRenderedPageBreak/>
              <w:t>результаты;</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proofErr w:type="gramStart"/>
            <w:r w:rsidRPr="00413644">
              <w:rPr>
                <w:rFonts w:ascii="Times New Roman" w:hAnsi="Times New Roman" w:cs="Times New Roman"/>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413644">
              <w:rPr>
                <w:rFonts w:ascii="Times New Roman" w:hAnsi="Times New Roman" w:cs="Times New Roman"/>
              </w:rPr>
              <w:t>выгодоприобретателями</w:t>
            </w:r>
            <w:proofErr w:type="spellEnd"/>
            <w:r w:rsidRPr="00413644">
              <w:rPr>
                <w:rFonts w:ascii="Times New Roman" w:hAnsi="Times New Roman" w:cs="Times New Roman"/>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413644">
              <w:rPr>
                <w:rFonts w:ascii="Times New Roman" w:hAnsi="Times New Roman" w:cs="Times New Roman"/>
              </w:rPr>
              <w:t xml:space="preserve"> </w:t>
            </w:r>
            <w:proofErr w:type="gramStart"/>
            <w:r w:rsidRPr="00413644">
              <w:rPr>
                <w:rFonts w:ascii="Times New Roman" w:hAnsi="Times New Roman" w:cs="Times New Roman"/>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13644">
              <w:rPr>
                <w:rFonts w:ascii="Times New Roman" w:hAnsi="Times New Roman" w:cs="Times New Roman"/>
              </w:rPr>
              <w:t>неполнородными</w:t>
            </w:r>
            <w:proofErr w:type="spellEnd"/>
            <w:r w:rsidRPr="00413644">
              <w:rPr>
                <w:rFonts w:ascii="Times New Roman" w:hAnsi="Times New Roman" w:cs="Times New Roman"/>
              </w:rPr>
              <w:t xml:space="preserve"> (имеющими общих отца или мать) братьями и сестрами), усыновителями или усыновленными указанных физических лиц.</w:t>
            </w:r>
            <w:proofErr w:type="gramEnd"/>
            <w:r w:rsidRPr="00413644">
              <w:rPr>
                <w:rFonts w:ascii="Times New Roman" w:hAnsi="Times New Roman" w:cs="Times New Roman"/>
              </w:rPr>
              <w:t xml:space="preserve"> Под </w:t>
            </w:r>
            <w:proofErr w:type="spellStart"/>
            <w:r w:rsidRPr="00413644">
              <w:rPr>
                <w:rFonts w:ascii="Times New Roman" w:hAnsi="Times New Roman" w:cs="Times New Roman"/>
              </w:rPr>
              <w:t>выгодоприобретателями</w:t>
            </w:r>
            <w:proofErr w:type="spellEnd"/>
            <w:r w:rsidRPr="00413644">
              <w:rPr>
                <w:rFonts w:ascii="Times New Roman" w:hAnsi="Times New Roman" w:cs="Times New Roman"/>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E45EC8" w:rsidRPr="00B763A1" w:rsidRDefault="00E45EC8" w:rsidP="0094792D">
            <w:pPr>
              <w:pStyle w:val="a7"/>
              <w:keepNext w:val="0"/>
              <w:widowControl w:val="0"/>
              <w:tabs>
                <w:tab w:val="left" w:pos="284"/>
              </w:tabs>
              <w:suppressAutoHyphens w:val="0"/>
              <w:jc w:val="both"/>
              <w:outlineLvl w:val="9"/>
              <w:rPr>
                <w:szCs w:val="24"/>
              </w:rPr>
            </w:pPr>
          </w:p>
        </w:tc>
      </w:tr>
      <w:tr w:rsidR="00397606" w:rsidRPr="00E45EC8" w:rsidTr="00930C30">
        <w:tc>
          <w:tcPr>
            <w:tcW w:w="3510" w:type="dxa"/>
          </w:tcPr>
          <w:p w:rsidR="00397606" w:rsidRDefault="00397606" w:rsidP="002942E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Требования к составу заявки</w:t>
            </w:r>
          </w:p>
        </w:tc>
        <w:tc>
          <w:tcPr>
            <w:tcW w:w="6096" w:type="dxa"/>
          </w:tcPr>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Заявка на участие в запросе котировок должна содержать следующее:</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1) заполненную форму заявки на участие в запросе котировок в соответствии с извещением о запросе котировок (Приложение № 1 к извещению о запросе котировок);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2) документ, содержащий сведения об участнике закупок, подавшем заявку: </w:t>
            </w:r>
            <w:proofErr w:type="gramStart"/>
            <w:r w:rsidRPr="00413644">
              <w:rPr>
                <w:rFonts w:ascii="Times New Roman" w:hAnsi="Times New Roman"/>
                <w:spacing w:val="-10"/>
                <w:sz w:val="24"/>
                <w:szCs w:val="24"/>
              </w:rPr>
              <w:t>ИНН, КПП, ОГРН, ОКПО, фирменное наименование (полное наименование), организационно-правовая форма, место нахождения, почтовый адрес, дата регистрации участника закупки (для юридического лица, индивидуального предпринимателя); фамилия, имя, отчество, ИНН/КПП, ОГРН, паспортные данные, место жительства (для физического лица), номер контактного телефона (для всех участников закупки);</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3) документ, декларирующий соответствие участника закупки следующим требованиям:</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lastRenderedPageBreak/>
              <w:t>а</w:t>
            </w:r>
            <w:proofErr w:type="gramStart"/>
            <w:r w:rsidRPr="00413644">
              <w:rPr>
                <w:rFonts w:ascii="Times New Roman" w:hAnsi="Times New Roman"/>
                <w:spacing w:val="-10"/>
                <w:sz w:val="24"/>
                <w:szCs w:val="24"/>
              </w:rPr>
              <w:t>)с</w:t>
            </w:r>
            <w:proofErr w:type="gramEnd"/>
            <w:r w:rsidRPr="00413644">
              <w:rPr>
                <w:rFonts w:ascii="Times New Roman" w:hAnsi="Times New Roman"/>
                <w:spacing w:val="-10"/>
                <w:sz w:val="24"/>
                <w:szCs w:val="24"/>
              </w:rPr>
              <w:t>оответствие требованиям, устанавливаемым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б) </w:t>
            </w:r>
            <w:proofErr w:type="spellStart"/>
            <w:r w:rsidRPr="00413644">
              <w:rPr>
                <w:rFonts w:ascii="Times New Roman" w:hAnsi="Times New Roman"/>
                <w:spacing w:val="-10"/>
                <w:sz w:val="24"/>
                <w:szCs w:val="24"/>
              </w:rPr>
              <w:t>непроведение</w:t>
            </w:r>
            <w:proofErr w:type="spellEnd"/>
            <w:r w:rsidRPr="00413644">
              <w:rPr>
                <w:rFonts w:ascii="Times New Roman" w:hAnsi="Times New Roman"/>
                <w:spacing w:val="-10"/>
                <w:sz w:val="24"/>
                <w:szCs w:val="24"/>
              </w:rPr>
              <w:t xml:space="preserve">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в) </w:t>
            </w:r>
            <w:proofErr w:type="spellStart"/>
            <w:r w:rsidRPr="00413644">
              <w:rPr>
                <w:rFonts w:ascii="Times New Roman" w:hAnsi="Times New Roman"/>
                <w:spacing w:val="-10"/>
                <w:sz w:val="24"/>
                <w:szCs w:val="24"/>
              </w:rPr>
              <w:t>неприостановление</w:t>
            </w:r>
            <w:proofErr w:type="spellEnd"/>
            <w:r w:rsidRPr="00413644">
              <w:rPr>
                <w:rFonts w:ascii="Times New Roman" w:hAnsi="Times New Roman"/>
                <w:spacing w:val="-10"/>
                <w:sz w:val="24"/>
                <w:szCs w:val="24"/>
              </w:rPr>
              <w:t xml:space="preserve"> деятельности участника процедуры закупки </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в порядке, предусмотренном Кодексом Российской Федерации об административных правонарушениях, на дату подачи заявки на участие в процедурах закупок;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г) об обладании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spellStart"/>
            <w:proofErr w:type="gramStart"/>
            <w:r w:rsidRPr="00413644">
              <w:rPr>
                <w:rFonts w:ascii="Times New Roman" w:hAnsi="Times New Roman"/>
                <w:spacing w:val="-10"/>
                <w:sz w:val="24"/>
                <w:szCs w:val="24"/>
              </w:rPr>
              <w:t>д</w:t>
            </w:r>
            <w:proofErr w:type="spellEnd"/>
            <w:r w:rsidRPr="00413644">
              <w:rPr>
                <w:rFonts w:ascii="Times New Roman" w:hAnsi="Times New Roman"/>
                <w:spacing w:val="-10"/>
                <w:sz w:val="24"/>
                <w:szCs w:val="24"/>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w:t>
            </w:r>
            <w:proofErr w:type="gramEnd"/>
            <w:r w:rsidRPr="00413644">
              <w:rPr>
                <w:rFonts w:ascii="Times New Roman" w:hAnsi="Times New Roman"/>
                <w:spacing w:val="-10"/>
                <w:sz w:val="24"/>
                <w:szCs w:val="24"/>
              </w:rPr>
              <w:t xml:space="preserve"> этих </w:t>
            </w:r>
            <w:proofErr w:type="gramStart"/>
            <w:r w:rsidRPr="00413644">
              <w:rPr>
                <w:rFonts w:ascii="Times New Roman" w:hAnsi="Times New Roman"/>
                <w:spacing w:val="-10"/>
                <w:sz w:val="24"/>
                <w:szCs w:val="24"/>
              </w:rPr>
              <w:t>сумм</w:t>
            </w:r>
            <w:proofErr w:type="gramEnd"/>
            <w:r w:rsidRPr="00413644">
              <w:rPr>
                <w:rFonts w:ascii="Times New Roman" w:hAnsi="Times New Roman"/>
                <w:spacing w:val="-10"/>
                <w:sz w:val="24"/>
                <w:szCs w:val="24"/>
              </w:rPr>
              <w:t xml:space="preserve"> исполненной или </w:t>
            </w:r>
            <w:proofErr w:type="gramStart"/>
            <w:r w:rsidRPr="00413644">
              <w:rPr>
                <w:rFonts w:ascii="Times New Roman" w:hAnsi="Times New Roman"/>
                <w:spacing w:val="-10"/>
                <w:sz w:val="24"/>
                <w:szCs w:val="24"/>
              </w:rPr>
              <w:t>которые</w:t>
            </w:r>
            <w:proofErr w:type="gramEnd"/>
            <w:r w:rsidRPr="00413644">
              <w:rPr>
                <w:rFonts w:ascii="Times New Roman" w:hAnsi="Times New Roman"/>
                <w:spacing w:val="-10"/>
                <w:sz w:val="24"/>
                <w:szCs w:val="24"/>
              </w:rPr>
              <w:t xml:space="preserve">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е) 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w:t>
            </w:r>
            <w:proofErr w:type="gramEnd"/>
            <w:r w:rsidRPr="00413644">
              <w:rPr>
                <w:rFonts w:ascii="Times New Roman" w:hAnsi="Times New Roman"/>
                <w:spacing w:val="-10"/>
                <w:sz w:val="24"/>
                <w:szCs w:val="24"/>
              </w:rPr>
              <w:t xml:space="preserve">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w:t>
            </w:r>
            <w:r w:rsidRPr="00413644">
              <w:rPr>
                <w:rFonts w:ascii="Times New Roman" w:hAnsi="Times New Roman"/>
                <w:spacing w:val="-10"/>
                <w:sz w:val="24"/>
                <w:szCs w:val="24"/>
              </w:rPr>
              <w:lastRenderedPageBreak/>
              <w:t>закупки, и административного наказания в виде дисквалификации;</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ж)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spellStart"/>
            <w:proofErr w:type="gramStart"/>
            <w:r w:rsidRPr="00413644">
              <w:rPr>
                <w:rFonts w:ascii="Times New Roman" w:hAnsi="Times New Roman"/>
                <w:spacing w:val="-10"/>
                <w:sz w:val="24"/>
                <w:szCs w:val="24"/>
              </w:rPr>
              <w:t>з</w:t>
            </w:r>
            <w:proofErr w:type="spellEnd"/>
            <w:r w:rsidRPr="00413644">
              <w:rPr>
                <w:rFonts w:ascii="Times New Roman" w:hAnsi="Times New Roman"/>
                <w:spacing w:val="-10"/>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413644">
              <w:rPr>
                <w:rFonts w:ascii="Times New Roman" w:hAnsi="Times New Roman"/>
                <w:spacing w:val="-10"/>
                <w:sz w:val="24"/>
                <w:szCs w:val="24"/>
              </w:rPr>
              <w:t>выгодоприобретателями</w:t>
            </w:r>
            <w:proofErr w:type="spellEnd"/>
            <w:r w:rsidRPr="00413644">
              <w:rPr>
                <w:rFonts w:ascii="Times New Roman" w:hAnsi="Times New Roman"/>
                <w:spacing w:val="-10"/>
                <w:sz w:val="24"/>
                <w:szCs w:val="24"/>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413644">
              <w:rPr>
                <w:rFonts w:ascii="Times New Roman" w:hAnsi="Times New Roman"/>
                <w:spacing w:val="-10"/>
                <w:sz w:val="24"/>
                <w:szCs w:val="24"/>
              </w:rPr>
              <w:t xml:space="preserve">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13644">
              <w:rPr>
                <w:rFonts w:ascii="Times New Roman" w:hAnsi="Times New Roman"/>
                <w:spacing w:val="-10"/>
                <w:sz w:val="24"/>
                <w:szCs w:val="24"/>
              </w:rPr>
              <w:t>неполнородными</w:t>
            </w:r>
            <w:proofErr w:type="spellEnd"/>
            <w:r w:rsidRPr="00413644">
              <w:rPr>
                <w:rFonts w:ascii="Times New Roman" w:hAnsi="Times New Roman"/>
                <w:spacing w:val="-10"/>
                <w:sz w:val="24"/>
                <w:szCs w:val="24"/>
              </w:rPr>
              <w:t xml:space="preserve"> (имеющими общих отца или мать) братьями и сестрами), усыновителями или усыновленными указанных физических лиц. Под </w:t>
            </w:r>
            <w:proofErr w:type="spellStart"/>
            <w:r w:rsidRPr="00413644">
              <w:rPr>
                <w:rFonts w:ascii="Times New Roman" w:hAnsi="Times New Roman"/>
                <w:spacing w:val="-10"/>
                <w:sz w:val="24"/>
                <w:szCs w:val="24"/>
              </w:rPr>
              <w:t>выгодоприобретателями</w:t>
            </w:r>
            <w:proofErr w:type="spellEnd"/>
            <w:r w:rsidRPr="00413644">
              <w:rPr>
                <w:rFonts w:ascii="Times New Roman" w:hAnsi="Times New Roman"/>
                <w:spacing w:val="-10"/>
                <w:sz w:val="24"/>
                <w:szCs w:val="24"/>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и)  отсутствие сведений об участнике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 </w:t>
            </w:r>
            <w:proofErr w:type="gramStart"/>
            <w:r w:rsidRPr="00413644">
              <w:rPr>
                <w:rFonts w:ascii="Times New Roman" w:hAnsi="Times New Roman"/>
                <w:spacing w:val="-10"/>
                <w:sz w:val="24"/>
                <w:szCs w:val="24"/>
              </w:rPr>
              <w:t>к) отсутствие сведений об участниках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05.04.2013г. №44-ФЗ «О КОНТРАКТНОЙ СИСТЕМЕ В СФЕРЕ ЗАКУПОК ТОВАРОВ, РАБОТ, УСЛУГ ДЛЯ ОБЕСПЕЧЕНИЯ ГОСУДАРСТВЕННЫХ И МУНИЦИПАЛЬНЫХ НУЖД».</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lastRenderedPageBreak/>
              <w:t xml:space="preserve">4) документы (их копии), подтверждающие соответствие товаров, работ, услуг требованиям, установленным законодательством РФ </w:t>
            </w:r>
            <w:proofErr w:type="gramStart"/>
            <w:r w:rsidRPr="00413644">
              <w:rPr>
                <w:rFonts w:ascii="Times New Roman" w:hAnsi="Times New Roman"/>
                <w:spacing w:val="-10"/>
                <w:sz w:val="24"/>
                <w:szCs w:val="24"/>
              </w:rPr>
              <w:t>к</w:t>
            </w:r>
            <w:proofErr w:type="gramEnd"/>
            <w:r w:rsidRPr="00413644">
              <w:rPr>
                <w:rFonts w:ascii="Times New Roman" w:hAnsi="Times New Roman"/>
                <w:spacing w:val="-10"/>
                <w:sz w:val="24"/>
                <w:szCs w:val="24"/>
              </w:rPr>
              <w:t xml:space="preserve"> </w:t>
            </w:r>
            <w:proofErr w:type="gramStart"/>
            <w:r w:rsidRPr="00413644">
              <w:rPr>
                <w:rFonts w:ascii="Times New Roman" w:hAnsi="Times New Roman"/>
                <w:spacing w:val="-10"/>
                <w:sz w:val="24"/>
                <w:szCs w:val="24"/>
              </w:rPr>
              <w:t>таким</w:t>
            </w:r>
            <w:proofErr w:type="gramEnd"/>
            <w:r w:rsidRPr="00413644">
              <w:rPr>
                <w:rFonts w:ascii="Times New Roman" w:hAnsi="Times New Roman"/>
                <w:spacing w:val="-10"/>
                <w:sz w:val="24"/>
                <w:szCs w:val="24"/>
              </w:rPr>
              <w:t xml:space="preserve"> товарам, работам, услугам в случае, если в соответствии с законодательством РФ установлены требования к таким товарам, работам, услугам, за исключением документов, которые могут быть предоставлены только вместе с товаром в соответствии с гражданским законодательством; </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5) документы, подтверждающие полномочия лица: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w:t>
            </w:r>
            <w:proofErr w:type="gramEnd"/>
            <w:r w:rsidRPr="00413644">
              <w:rPr>
                <w:rFonts w:ascii="Times New Roman" w:hAnsi="Times New Roman"/>
                <w:spacing w:val="-10"/>
                <w:sz w:val="24"/>
                <w:szCs w:val="24"/>
              </w:rPr>
              <w:t xml:space="preserve"> В случае</w:t>
            </w:r>
            <w:proofErr w:type="gramStart"/>
            <w:r w:rsidRPr="00413644">
              <w:rPr>
                <w:rFonts w:ascii="Times New Roman" w:hAnsi="Times New Roman"/>
                <w:spacing w:val="-10"/>
                <w:sz w:val="24"/>
                <w:szCs w:val="24"/>
              </w:rPr>
              <w:t>,</w:t>
            </w:r>
            <w:proofErr w:type="gramEnd"/>
            <w:r w:rsidRPr="00413644">
              <w:rPr>
                <w:rFonts w:ascii="Times New Roman" w:hAnsi="Times New Roman"/>
                <w:spacing w:val="-10"/>
                <w:sz w:val="24"/>
                <w:szCs w:val="24"/>
              </w:rPr>
              <w:t xml:space="preserve"> если от имени участника закупки действует иное лицо, заявка на участие в запросе котировок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w:t>
            </w:r>
            <w:proofErr w:type="gramStart"/>
            <w:r w:rsidRPr="00413644">
              <w:rPr>
                <w:rFonts w:ascii="Times New Roman" w:hAnsi="Times New Roman"/>
                <w:spacing w:val="-10"/>
                <w:sz w:val="24"/>
                <w:szCs w:val="24"/>
              </w:rPr>
              <w:t>,</w:t>
            </w:r>
            <w:proofErr w:type="gramEnd"/>
            <w:r w:rsidRPr="00413644">
              <w:rPr>
                <w:rFonts w:ascii="Times New Roman" w:hAnsi="Times New Roman"/>
                <w:spacing w:val="-10"/>
                <w:sz w:val="24"/>
                <w:szCs w:val="24"/>
              </w:rPr>
              <w:t xml:space="preserve"> если указанная доверенность подписана лицом, уполномоченным руководителем участника закупки, заявка на участие в запросе котировок должна содержать также документ, подтверждающий полномочия</w:t>
            </w:r>
          </w:p>
          <w:p w:rsidR="00413644" w:rsidRPr="000D68A5" w:rsidRDefault="00413644" w:rsidP="00413644">
            <w:pPr>
              <w:pStyle w:val="Textbody"/>
              <w:shd w:val="clear" w:color="auto" w:fill="B6DDE8" w:themeFill="accent5" w:themeFillTint="66"/>
              <w:tabs>
                <w:tab w:val="left" w:pos="540"/>
                <w:tab w:val="left" w:pos="900"/>
              </w:tabs>
              <w:spacing w:after="0" w:line="240" w:lineRule="auto"/>
              <w:ind w:firstLine="709"/>
              <w:rPr>
                <w:rFonts w:ascii="Times New Roman" w:hAnsi="Times New Roman"/>
                <w:spacing w:val="-10"/>
                <w:sz w:val="24"/>
                <w:szCs w:val="24"/>
              </w:rPr>
            </w:pPr>
            <w:r w:rsidRPr="000D68A5">
              <w:rPr>
                <w:rFonts w:ascii="Times New Roman" w:hAnsi="Times New Roman"/>
                <w:spacing w:val="-10"/>
                <w:sz w:val="24"/>
                <w:szCs w:val="24"/>
              </w:rPr>
              <w:t>- документы, подтверждающие соответствие участника закупки требованиям к участникам, установленным в извещении о закупке;</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0D68A5">
              <w:rPr>
                <w:rFonts w:ascii="Times New Roman" w:hAnsi="Times New Roman"/>
                <w:spacing w:val="-10"/>
                <w:sz w:val="24"/>
                <w:szCs w:val="24"/>
              </w:rPr>
              <w:t>6)  копии учредительных документов участника</w:t>
            </w:r>
            <w:r w:rsidRPr="00413644">
              <w:rPr>
                <w:rFonts w:ascii="Times New Roman" w:hAnsi="Times New Roman"/>
                <w:spacing w:val="-10"/>
                <w:sz w:val="24"/>
                <w:szCs w:val="24"/>
              </w:rPr>
              <w:t xml:space="preserve"> закупки (для юридических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7)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запроса котировок, заключаемый договор или предоставление обеспечения заявки на участие в запросе котировок, обеспечения исполнения</w:t>
            </w:r>
            <w:proofErr w:type="gramEnd"/>
            <w:r w:rsidRPr="00413644">
              <w:rPr>
                <w:rFonts w:ascii="Times New Roman" w:hAnsi="Times New Roman"/>
                <w:spacing w:val="-10"/>
                <w:sz w:val="24"/>
                <w:szCs w:val="24"/>
              </w:rPr>
              <w:t xml:space="preserve"> договора является крупной сделкой;</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8) полученную не ранее чем за шесть месяцев до дня размещения в единой информационной системе извещения о проведении запроса котировок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w:t>
            </w:r>
            <w:proofErr w:type="gramStart"/>
            <w:r w:rsidRPr="00413644">
              <w:rPr>
                <w:rFonts w:ascii="Times New Roman" w:hAnsi="Times New Roman"/>
                <w:spacing w:val="-10"/>
                <w:sz w:val="24"/>
                <w:szCs w:val="24"/>
              </w:rPr>
              <w:t>за шесть месяцев до дня размещения на официальном сайте извещения о проведении запроса котировок выписку из единого государственного реестра</w:t>
            </w:r>
            <w:proofErr w:type="gramEnd"/>
            <w:r w:rsidRPr="00413644">
              <w:rPr>
                <w:rFonts w:ascii="Times New Roman" w:hAnsi="Times New Roman"/>
                <w:spacing w:val="-10"/>
                <w:sz w:val="24"/>
                <w:szCs w:val="24"/>
              </w:rPr>
              <w:t xml:space="preserve">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w:t>
            </w:r>
            <w:r w:rsidRPr="00413644">
              <w:rPr>
                <w:rFonts w:ascii="Times New Roman" w:hAnsi="Times New Roman"/>
                <w:spacing w:val="-10"/>
                <w:sz w:val="24"/>
                <w:szCs w:val="24"/>
              </w:rPr>
              <w:lastRenderedPageBreak/>
              <w:t>личность (для иных физических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9) иные документы в соответствии с требованиями извещении о запросе котировок: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а) в случае если организация не является плательщиком НДС – необходимо представить подтверждающие документы (копия заявления, поданное в органы ФНС или информационное письмо, заполненное в свободной форме о том, что участник закупки не является плательщиком НДС).</w:t>
            </w:r>
          </w:p>
          <w:p w:rsidR="00397606" w:rsidRPr="00413644" w:rsidRDefault="00413644" w:rsidP="00413644">
            <w:pPr>
              <w:pStyle w:val="ConsPlusNormal"/>
              <w:tabs>
                <w:tab w:val="left" w:pos="0"/>
              </w:tabs>
              <w:ind w:firstLine="709"/>
              <w:jc w:val="both"/>
              <w:rPr>
                <w:rFonts w:ascii="Times New Roman" w:hAnsi="Times New Roman" w:cs="Times New Roman"/>
                <w:sz w:val="24"/>
                <w:szCs w:val="24"/>
              </w:rPr>
            </w:pPr>
            <w:r w:rsidRPr="00413644">
              <w:rPr>
                <w:rFonts w:ascii="Times New Roman" w:hAnsi="Times New Roman"/>
                <w:spacing w:val="-10"/>
                <w:sz w:val="24"/>
                <w:szCs w:val="24"/>
              </w:rPr>
              <w:t>10)согласие на обработку персональных данных (приложение №2 к извещению о закупке.</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lastRenderedPageBreak/>
              <w:t>П</w:t>
            </w:r>
            <w:r w:rsidRPr="00E45EC8">
              <w:rPr>
                <w:rFonts w:ascii="Times New Roman" w:hAnsi="Times New Roman" w:cs="Times New Roman"/>
                <w:sz w:val="24"/>
                <w:szCs w:val="24"/>
              </w:rPr>
              <w:t>орядок, дата начала, дата и время окончания срока подачи заявок на участие в запросе котировок в электронной форме</w:t>
            </w:r>
          </w:p>
        </w:tc>
        <w:tc>
          <w:tcPr>
            <w:tcW w:w="6096" w:type="dxa"/>
          </w:tcPr>
          <w:p w:rsidR="002A6330" w:rsidRPr="00586AAE" w:rsidRDefault="002A6330" w:rsidP="002942E5">
            <w:pPr>
              <w:tabs>
                <w:tab w:val="left" w:pos="0"/>
                <w:tab w:val="left" w:pos="851"/>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86AAE">
              <w:rPr>
                <w:rFonts w:ascii="Times New Roman" w:hAnsi="Times New Roman" w:cs="Times New Roman"/>
                <w:sz w:val="24"/>
                <w:szCs w:val="24"/>
              </w:rPr>
              <w:t>Заявка на участие в запросе котировок подается оператору электронной торговой площадки и должна состоять из ценового предложения и одной части.</w:t>
            </w:r>
          </w:p>
          <w:p w:rsidR="002A6330" w:rsidRPr="00586AAE" w:rsidRDefault="002A6330" w:rsidP="002942E5">
            <w:pPr>
              <w:spacing w:after="0" w:line="240" w:lineRule="auto"/>
              <w:rPr>
                <w:rFonts w:ascii="Times New Roman" w:hAnsi="Times New Roman" w:cs="Times New Roman"/>
                <w:sz w:val="24"/>
                <w:szCs w:val="24"/>
              </w:rPr>
            </w:pPr>
          </w:p>
          <w:p w:rsidR="002A6330" w:rsidRPr="00586AAE" w:rsidRDefault="002A6330" w:rsidP="002942E5">
            <w:pPr>
              <w:spacing w:after="0" w:line="240" w:lineRule="auto"/>
              <w:rPr>
                <w:rFonts w:ascii="Times New Roman" w:hAnsi="Times New Roman" w:cs="Times New Roman"/>
                <w:sz w:val="24"/>
                <w:szCs w:val="24"/>
              </w:rPr>
            </w:pPr>
            <w:r w:rsidRPr="00586AAE">
              <w:rPr>
                <w:rFonts w:ascii="Times New Roman" w:hAnsi="Times New Roman" w:cs="Times New Roman"/>
                <w:sz w:val="24"/>
                <w:szCs w:val="24"/>
              </w:rPr>
              <w:t xml:space="preserve">Дата начала подачи заявок: </w:t>
            </w:r>
            <w:r w:rsidR="00413644">
              <w:rPr>
                <w:rFonts w:ascii="Times New Roman" w:hAnsi="Times New Roman" w:cs="Times New Roman"/>
                <w:sz w:val="24"/>
                <w:szCs w:val="24"/>
              </w:rPr>
              <w:t>16</w:t>
            </w:r>
            <w:r w:rsidR="00CE1843" w:rsidRPr="00586AAE">
              <w:rPr>
                <w:rFonts w:ascii="Times New Roman" w:hAnsi="Times New Roman" w:cs="Times New Roman"/>
                <w:sz w:val="24"/>
                <w:szCs w:val="24"/>
              </w:rPr>
              <w:t>.</w:t>
            </w:r>
            <w:r w:rsidR="004A3D3D" w:rsidRPr="00586AAE">
              <w:rPr>
                <w:rFonts w:ascii="Times New Roman" w:hAnsi="Times New Roman" w:cs="Times New Roman"/>
                <w:sz w:val="24"/>
                <w:szCs w:val="24"/>
              </w:rPr>
              <w:t>0</w:t>
            </w:r>
            <w:r w:rsidR="00413644">
              <w:rPr>
                <w:rFonts w:ascii="Times New Roman" w:hAnsi="Times New Roman" w:cs="Times New Roman"/>
                <w:sz w:val="24"/>
                <w:szCs w:val="24"/>
              </w:rPr>
              <w:t>9</w:t>
            </w:r>
            <w:r w:rsidRPr="00586AAE">
              <w:rPr>
                <w:rFonts w:ascii="Times New Roman" w:hAnsi="Times New Roman" w:cs="Times New Roman"/>
                <w:sz w:val="24"/>
                <w:szCs w:val="24"/>
              </w:rPr>
              <w:t>.20</w:t>
            </w:r>
            <w:r w:rsidR="00B019AE">
              <w:rPr>
                <w:rFonts w:ascii="Times New Roman" w:hAnsi="Times New Roman" w:cs="Times New Roman"/>
                <w:sz w:val="24"/>
                <w:szCs w:val="24"/>
              </w:rPr>
              <w:t>20</w:t>
            </w:r>
          </w:p>
          <w:p w:rsidR="00E45EC8" w:rsidRPr="00586AAE" w:rsidRDefault="002A6330" w:rsidP="002942E5">
            <w:pPr>
              <w:widowControl w:val="0"/>
              <w:tabs>
                <w:tab w:val="left" w:pos="0"/>
                <w:tab w:val="left" w:pos="993"/>
              </w:tabs>
              <w:autoSpaceDE w:val="0"/>
              <w:autoSpaceDN w:val="0"/>
              <w:spacing w:after="0" w:line="240" w:lineRule="auto"/>
              <w:jc w:val="both"/>
              <w:rPr>
                <w:rFonts w:ascii="Times New Roman" w:hAnsi="Times New Roman" w:cs="Times New Roman"/>
                <w:sz w:val="24"/>
                <w:szCs w:val="24"/>
              </w:rPr>
            </w:pPr>
            <w:r w:rsidRPr="00586AAE">
              <w:rPr>
                <w:rFonts w:ascii="Times New Roman" w:hAnsi="Times New Roman" w:cs="Times New Roman"/>
                <w:sz w:val="24"/>
                <w:szCs w:val="24"/>
              </w:rPr>
              <w:t>Дата</w:t>
            </w:r>
            <w:r w:rsidR="00CE1843" w:rsidRPr="00586AAE">
              <w:rPr>
                <w:rFonts w:ascii="Times New Roman" w:hAnsi="Times New Roman" w:cs="Times New Roman"/>
                <w:sz w:val="24"/>
                <w:szCs w:val="24"/>
              </w:rPr>
              <w:t xml:space="preserve"> и время </w:t>
            </w:r>
            <w:r w:rsidRPr="00586AAE">
              <w:rPr>
                <w:rFonts w:ascii="Times New Roman" w:hAnsi="Times New Roman" w:cs="Times New Roman"/>
                <w:sz w:val="24"/>
                <w:szCs w:val="24"/>
              </w:rPr>
              <w:t xml:space="preserve">окончания срока подачи заявок: </w:t>
            </w:r>
            <w:r w:rsidR="00CE1843" w:rsidRPr="00586AAE">
              <w:rPr>
                <w:rFonts w:ascii="Times New Roman" w:hAnsi="Times New Roman" w:cs="Times New Roman"/>
                <w:sz w:val="24"/>
                <w:szCs w:val="24"/>
              </w:rPr>
              <w:t xml:space="preserve"> </w:t>
            </w:r>
            <w:r w:rsidR="00413644">
              <w:rPr>
                <w:rFonts w:ascii="Times New Roman" w:hAnsi="Times New Roman" w:cs="Times New Roman"/>
                <w:sz w:val="24"/>
                <w:szCs w:val="24"/>
              </w:rPr>
              <w:t>2</w:t>
            </w:r>
            <w:r w:rsidR="00AA0869">
              <w:rPr>
                <w:rFonts w:ascii="Times New Roman" w:hAnsi="Times New Roman" w:cs="Times New Roman"/>
                <w:sz w:val="24"/>
                <w:szCs w:val="24"/>
              </w:rPr>
              <w:t>3</w:t>
            </w:r>
            <w:r w:rsidRPr="00586AAE">
              <w:rPr>
                <w:rFonts w:ascii="Times New Roman" w:hAnsi="Times New Roman" w:cs="Times New Roman"/>
                <w:sz w:val="24"/>
                <w:szCs w:val="24"/>
              </w:rPr>
              <w:t>.</w:t>
            </w:r>
            <w:r w:rsidR="004A3D3D" w:rsidRPr="00586AAE">
              <w:rPr>
                <w:rFonts w:ascii="Times New Roman" w:hAnsi="Times New Roman" w:cs="Times New Roman"/>
                <w:sz w:val="24"/>
                <w:szCs w:val="24"/>
              </w:rPr>
              <w:t>0</w:t>
            </w:r>
            <w:r w:rsidR="00413644">
              <w:rPr>
                <w:rFonts w:ascii="Times New Roman" w:hAnsi="Times New Roman" w:cs="Times New Roman"/>
                <w:sz w:val="24"/>
                <w:szCs w:val="24"/>
              </w:rPr>
              <w:t>9</w:t>
            </w:r>
            <w:r w:rsidRPr="00586AAE">
              <w:rPr>
                <w:rFonts w:ascii="Times New Roman" w:hAnsi="Times New Roman" w:cs="Times New Roman"/>
                <w:sz w:val="24"/>
                <w:szCs w:val="24"/>
              </w:rPr>
              <w:t>.20</w:t>
            </w:r>
            <w:r w:rsidR="00B019AE">
              <w:rPr>
                <w:rFonts w:ascii="Times New Roman" w:hAnsi="Times New Roman" w:cs="Times New Roman"/>
                <w:sz w:val="24"/>
                <w:szCs w:val="24"/>
              </w:rPr>
              <w:t>20</w:t>
            </w:r>
            <w:r w:rsidR="00CE1843" w:rsidRPr="00586AAE">
              <w:rPr>
                <w:rFonts w:ascii="Times New Roman" w:hAnsi="Times New Roman" w:cs="Times New Roman"/>
                <w:sz w:val="24"/>
                <w:szCs w:val="24"/>
              </w:rPr>
              <w:t xml:space="preserve">  </w:t>
            </w:r>
          </w:p>
          <w:p w:rsidR="00586AAE" w:rsidRPr="00586AAE" w:rsidRDefault="00586AAE" w:rsidP="000463AA">
            <w:pPr>
              <w:widowControl w:val="0"/>
              <w:tabs>
                <w:tab w:val="left" w:pos="0"/>
                <w:tab w:val="left" w:pos="993"/>
              </w:tabs>
              <w:autoSpaceDE w:val="0"/>
              <w:autoSpaceDN w:val="0"/>
              <w:spacing w:after="0" w:line="240" w:lineRule="auto"/>
              <w:jc w:val="both"/>
              <w:rPr>
                <w:rFonts w:ascii="Times New Roman" w:hAnsi="Times New Roman" w:cs="Times New Roman"/>
                <w:sz w:val="24"/>
                <w:szCs w:val="24"/>
              </w:rPr>
            </w:pPr>
          </w:p>
        </w:tc>
      </w:tr>
      <w:tr w:rsidR="00E45EC8" w:rsidRPr="00E45EC8" w:rsidTr="00930C30">
        <w:tc>
          <w:tcPr>
            <w:tcW w:w="3510" w:type="dxa"/>
          </w:tcPr>
          <w:p w:rsidR="00E45EC8" w:rsidRPr="00E45EC8" w:rsidRDefault="00E45EC8" w:rsidP="002942E5">
            <w:pPr>
              <w:pStyle w:val="a5"/>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С</w:t>
            </w:r>
            <w:r w:rsidRPr="00E45EC8">
              <w:rPr>
                <w:rFonts w:ascii="Times New Roman" w:hAnsi="Times New Roman" w:cs="Times New Roman"/>
                <w:sz w:val="24"/>
                <w:szCs w:val="24"/>
              </w:rPr>
              <w:t xml:space="preserve">роки и порядок подведения итогов запроса котировок </w:t>
            </w:r>
            <w:r w:rsidRPr="00E45EC8">
              <w:rPr>
                <w:rFonts w:ascii="Times New Roman" w:hAnsi="Times New Roman" w:cs="Times New Roman"/>
                <w:sz w:val="24"/>
                <w:szCs w:val="24"/>
              </w:rPr>
              <w:br/>
              <w:t>в электронной форме</w:t>
            </w:r>
          </w:p>
        </w:tc>
        <w:tc>
          <w:tcPr>
            <w:tcW w:w="6096" w:type="dxa"/>
          </w:tcPr>
          <w:p w:rsidR="00E45EC8" w:rsidRPr="00CE1843" w:rsidRDefault="00CE1843" w:rsidP="002942E5">
            <w:pPr>
              <w:spacing w:after="0" w:line="240" w:lineRule="auto"/>
              <w:rPr>
                <w:rFonts w:ascii="Times New Roman" w:hAnsi="Times New Roman" w:cs="Times New Roman"/>
                <w:sz w:val="24"/>
                <w:szCs w:val="24"/>
              </w:rPr>
            </w:pPr>
            <w:r>
              <w:rPr>
                <w:rFonts w:ascii="Times New Roman" w:hAnsi="Times New Roman" w:cs="Times New Roman"/>
                <w:sz w:val="24"/>
                <w:szCs w:val="24"/>
              </w:rPr>
              <w:t>Дата подведения итогов:</w:t>
            </w:r>
            <w:bookmarkStart w:id="1" w:name="_GoBack"/>
            <w:bookmarkEnd w:id="1"/>
            <w:r w:rsidR="00413644">
              <w:rPr>
                <w:rFonts w:ascii="Times New Roman" w:hAnsi="Times New Roman" w:cs="Times New Roman"/>
                <w:sz w:val="24"/>
                <w:szCs w:val="24"/>
              </w:rPr>
              <w:t>2</w:t>
            </w:r>
            <w:r w:rsidR="00AA0869">
              <w:rPr>
                <w:rFonts w:ascii="Times New Roman" w:hAnsi="Times New Roman" w:cs="Times New Roman"/>
                <w:sz w:val="24"/>
                <w:szCs w:val="24"/>
              </w:rPr>
              <w:t>4</w:t>
            </w:r>
            <w:r w:rsidR="00586AAE">
              <w:rPr>
                <w:rFonts w:ascii="Times New Roman" w:hAnsi="Times New Roman" w:cs="Times New Roman"/>
                <w:sz w:val="24"/>
                <w:szCs w:val="24"/>
              </w:rPr>
              <w:t>.</w:t>
            </w:r>
            <w:r w:rsidR="00D03696">
              <w:rPr>
                <w:rFonts w:ascii="Times New Roman" w:hAnsi="Times New Roman" w:cs="Times New Roman"/>
                <w:sz w:val="24"/>
                <w:szCs w:val="24"/>
              </w:rPr>
              <w:t>0</w:t>
            </w:r>
            <w:r w:rsidR="00413644">
              <w:rPr>
                <w:rFonts w:ascii="Times New Roman" w:hAnsi="Times New Roman" w:cs="Times New Roman"/>
                <w:sz w:val="24"/>
                <w:szCs w:val="24"/>
              </w:rPr>
              <w:t>9</w:t>
            </w:r>
            <w:r w:rsidR="00586AAE">
              <w:rPr>
                <w:rFonts w:ascii="Times New Roman" w:hAnsi="Times New Roman" w:cs="Times New Roman"/>
                <w:sz w:val="24"/>
                <w:szCs w:val="24"/>
              </w:rPr>
              <w:t>.20</w:t>
            </w:r>
            <w:r w:rsidR="00B019AE">
              <w:rPr>
                <w:rFonts w:ascii="Times New Roman" w:hAnsi="Times New Roman" w:cs="Times New Roman"/>
                <w:sz w:val="24"/>
                <w:szCs w:val="24"/>
              </w:rPr>
              <w:t>20</w:t>
            </w:r>
          </w:p>
          <w:p w:rsidR="00CE1843" w:rsidRPr="00E45EC8" w:rsidRDefault="00CE1843" w:rsidP="002942E5">
            <w:pPr>
              <w:spacing w:after="0" w:line="240" w:lineRule="auto"/>
              <w:rPr>
                <w:sz w:val="24"/>
                <w:szCs w:val="24"/>
              </w:rPr>
            </w:pPr>
            <w:r w:rsidRPr="00CE1843">
              <w:rPr>
                <w:rFonts w:ascii="Times New Roman" w:hAnsi="Times New Roman" w:cs="Times New Roman"/>
                <w:sz w:val="24"/>
                <w:szCs w:val="24"/>
              </w:rPr>
              <w:t xml:space="preserve">Победителем запроса котировок в электронной форме признается участник закупки, сделавший наименьшее предложение о цене и заявка которого не была отклонена по результатам рассмотрения заявок на участие в запросе котировок в электронной форме. В случае если в нескольких заявках </w:t>
            </w:r>
            <w:proofErr w:type="gramStart"/>
            <w:r w:rsidRPr="00CE1843">
              <w:rPr>
                <w:rFonts w:ascii="Times New Roman" w:hAnsi="Times New Roman" w:cs="Times New Roman"/>
                <w:sz w:val="24"/>
                <w:szCs w:val="24"/>
              </w:rPr>
              <w:t>содержатся одинаковые ценовые предложения меньший порядковый номер присваивается</w:t>
            </w:r>
            <w:proofErr w:type="gramEnd"/>
            <w:r w:rsidRPr="00CE1843">
              <w:rPr>
                <w:rFonts w:ascii="Times New Roman" w:hAnsi="Times New Roman" w:cs="Times New Roman"/>
                <w:sz w:val="24"/>
                <w:szCs w:val="24"/>
              </w:rPr>
              <w:t xml:space="preserve"> заявке, которая поступила ранее других.</w:t>
            </w:r>
          </w:p>
        </w:tc>
      </w:tr>
      <w:tr w:rsidR="00E45EC8" w:rsidRPr="00E45EC8" w:rsidTr="00930C30">
        <w:tc>
          <w:tcPr>
            <w:tcW w:w="3510" w:type="dxa"/>
          </w:tcPr>
          <w:p w:rsidR="00E45EC8" w:rsidRPr="00E45EC8" w:rsidRDefault="00E45EC8" w:rsidP="002942E5">
            <w:pPr>
              <w:pStyle w:val="a5"/>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Р</w:t>
            </w:r>
            <w:r w:rsidRPr="00E45EC8">
              <w:rPr>
                <w:rFonts w:ascii="Times New Roman" w:hAnsi="Times New Roman" w:cs="Times New Roman"/>
                <w:sz w:val="24"/>
                <w:szCs w:val="24"/>
              </w:rPr>
              <w:t xml:space="preserve">азмер обеспечения заявки на участие в запросе котировок </w:t>
            </w:r>
            <w:r w:rsidRPr="00E45EC8">
              <w:rPr>
                <w:rFonts w:ascii="Times New Roman" w:hAnsi="Times New Roman" w:cs="Times New Roman"/>
                <w:sz w:val="24"/>
                <w:szCs w:val="24"/>
              </w:rPr>
              <w:br/>
              <w:t>в электронной форме, срок и порядок его предоставления участником закупки, в том числе условия банковской гарантии, если Заказчиком установлено требование обеспечения заявки</w:t>
            </w:r>
          </w:p>
        </w:tc>
        <w:tc>
          <w:tcPr>
            <w:tcW w:w="6096" w:type="dxa"/>
          </w:tcPr>
          <w:p w:rsidR="00E45EC8" w:rsidRPr="00F21785" w:rsidRDefault="00CE1843" w:rsidP="002942E5">
            <w:pPr>
              <w:spacing w:after="0" w:line="240" w:lineRule="auto"/>
              <w:rPr>
                <w:rFonts w:ascii="Times New Roman" w:hAnsi="Times New Roman" w:cs="Times New Roman"/>
                <w:sz w:val="24"/>
                <w:szCs w:val="24"/>
              </w:rPr>
            </w:pPr>
            <w:r w:rsidRPr="00F21785">
              <w:rPr>
                <w:rFonts w:ascii="Times New Roman" w:hAnsi="Times New Roman" w:cs="Times New Roman"/>
                <w:sz w:val="24"/>
                <w:szCs w:val="24"/>
              </w:rPr>
              <w:t>Обеспечение заявки не установлено.</w:t>
            </w:r>
          </w:p>
        </w:tc>
      </w:tr>
      <w:tr w:rsidR="00E45EC8" w:rsidRPr="00E45EC8" w:rsidTr="00930C30">
        <w:tc>
          <w:tcPr>
            <w:tcW w:w="3510" w:type="dxa"/>
          </w:tcPr>
          <w:p w:rsidR="00E45EC8" w:rsidRPr="00E45EC8" w:rsidRDefault="00E45EC8" w:rsidP="002942E5">
            <w:pPr>
              <w:pStyle w:val="a5"/>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Ф</w:t>
            </w:r>
            <w:r w:rsidRPr="00E45EC8">
              <w:rPr>
                <w:rFonts w:ascii="Times New Roman" w:hAnsi="Times New Roman" w:cs="Times New Roman"/>
                <w:sz w:val="24"/>
                <w:szCs w:val="24"/>
              </w:rPr>
              <w:t>орма заявки на участие в запросе котировок в электронной форме</w:t>
            </w:r>
          </w:p>
        </w:tc>
        <w:tc>
          <w:tcPr>
            <w:tcW w:w="6096" w:type="dxa"/>
          </w:tcPr>
          <w:p w:rsidR="00E45EC8" w:rsidRPr="00BD00AB" w:rsidRDefault="00BD00AB" w:rsidP="002942E5">
            <w:pPr>
              <w:spacing w:after="0" w:line="240" w:lineRule="auto"/>
              <w:rPr>
                <w:rFonts w:ascii="Times New Roman" w:hAnsi="Times New Roman" w:cs="Times New Roman"/>
                <w:sz w:val="24"/>
                <w:szCs w:val="24"/>
              </w:rPr>
            </w:pPr>
            <w:r w:rsidRPr="00BD00AB">
              <w:rPr>
                <w:rFonts w:ascii="Times New Roman" w:hAnsi="Times New Roman" w:cs="Times New Roman"/>
                <w:sz w:val="24"/>
                <w:szCs w:val="24"/>
              </w:rPr>
              <w:t>В соответствии с Приложением 1 к извещению</w:t>
            </w:r>
            <w:r>
              <w:rPr>
                <w:rFonts w:ascii="Times New Roman" w:hAnsi="Times New Roman" w:cs="Times New Roman"/>
                <w:sz w:val="24"/>
                <w:szCs w:val="24"/>
              </w:rPr>
              <w:t>.</w:t>
            </w:r>
          </w:p>
        </w:tc>
      </w:tr>
      <w:tr w:rsidR="00E45EC8" w:rsidRPr="00E45EC8" w:rsidTr="00930C30">
        <w:tc>
          <w:tcPr>
            <w:tcW w:w="3510" w:type="dxa"/>
          </w:tcPr>
          <w:p w:rsidR="00E45EC8" w:rsidRPr="00E45EC8" w:rsidRDefault="00D03696" w:rsidP="002942E5">
            <w:pPr>
              <w:pStyle w:val="a5"/>
              <w:tabs>
                <w:tab w:val="left" w:pos="0"/>
                <w:tab w:val="left" w:pos="851"/>
              </w:tabs>
              <w:autoSpaceDE w:val="0"/>
              <w:autoSpaceDN w:val="0"/>
              <w:adjustRightInd w:val="0"/>
              <w:spacing w:after="0" w:line="240" w:lineRule="auto"/>
              <w:ind w:left="0"/>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П</w:t>
            </w:r>
            <w:r>
              <w:rPr>
                <w:rFonts w:ascii="Times New Roman" w:eastAsia="Times New Roman" w:hAnsi="Times New Roman" w:cs="Times New Roman"/>
                <w:sz w:val="24"/>
                <w:szCs w:val="24"/>
                <w:lang w:eastAsia="ru-RU"/>
              </w:rPr>
              <w:t>риоритет</w:t>
            </w:r>
            <w:r w:rsidR="00E45EC8" w:rsidRPr="00E45EC8">
              <w:rPr>
                <w:rFonts w:ascii="Times New Roman" w:eastAsia="Times New Roman" w:hAnsi="Times New Roman" w:cs="Times New Roman"/>
                <w:sz w:val="24"/>
                <w:szCs w:val="24"/>
                <w:lang w:eastAsia="ru-RU"/>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w:t>
            </w:r>
            <w:r w:rsidR="00E45EC8" w:rsidRPr="00E45EC8">
              <w:rPr>
                <w:rFonts w:ascii="Times New Roman" w:eastAsia="Times New Roman" w:hAnsi="Times New Roman" w:cs="Times New Roman"/>
                <w:sz w:val="24"/>
                <w:szCs w:val="24"/>
                <w:lang w:eastAsia="ru-RU"/>
              </w:rPr>
              <w:lastRenderedPageBreak/>
              <w:t xml:space="preserve">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r w:rsidR="00E45EC8" w:rsidRPr="00E45EC8">
              <w:rPr>
                <w:rFonts w:ascii="Times New Roman" w:eastAsia="Times New Roman" w:hAnsi="Times New Roman" w:cs="Times New Roman"/>
                <w:sz w:val="24"/>
                <w:szCs w:val="24"/>
                <w:lang w:eastAsia="ru-RU"/>
              </w:rPr>
              <w:br/>
              <w:t>из иностранного государства, работам, услугам, выполняемым, оказываемым</w:t>
            </w:r>
            <w:proofErr w:type="gramEnd"/>
            <w:r w:rsidR="00E45EC8" w:rsidRPr="00E45EC8">
              <w:rPr>
                <w:rFonts w:ascii="Times New Roman" w:eastAsia="Times New Roman" w:hAnsi="Times New Roman" w:cs="Times New Roman"/>
                <w:sz w:val="24"/>
                <w:szCs w:val="24"/>
                <w:lang w:eastAsia="ru-RU"/>
              </w:rPr>
              <w:t xml:space="preserve"> иностранными лицами»</w:t>
            </w:r>
          </w:p>
        </w:tc>
        <w:tc>
          <w:tcPr>
            <w:tcW w:w="6096" w:type="dxa"/>
          </w:tcPr>
          <w:p w:rsidR="00E45EC8" w:rsidRPr="00F21785" w:rsidRDefault="00D03696" w:rsidP="002942E5">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Установлен</w:t>
            </w:r>
            <w:proofErr w:type="gramEnd"/>
            <w:r w:rsidR="000647F7" w:rsidRPr="00F21785">
              <w:rPr>
                <w:rFonts w:ascii="Times New Roman" w:hAnsi="Times New Roman" w:cs="Times New Roman"/>
                <w:sz w:val="24"/>
                <w:szCs w:val="24"/>
              </w:rPr>
              <w:t>.</w:t>
            </w:r>
          </w:p>
        </w:tc>
      </w:tr>
      <w:tr w:rsidR="000647F7" w:rsidRPr="00E45EC8" w:rsidTr="00930C30">
        <w:trPr>
          <w:trHeight w:val="705"/>
        </w:trPr>
        <w:tc>
          <w:tcPr>
            <w:tcW w:w="3510" w:type="dxa"/>
          </w:tcPr>
          <w:p w:rsidR="000647F7" w:rsidRPr="000647F7" w:rsidRDefault="000647F7" w:rsidP="002942E5">
            <w:pPr>
              <w:pStyle w:val="a5"/>
              <w:tabs>
                <w:tab w:val="left" w:pos="0"/>
                <w:tab w:val="left" w:pos="851"/>
              </w:tabs>
              <w:autoSpaceDE w:val="0"/>
              <w:autoSpaceDN w:val="0"/>
              <w:adjustRightInd w:val="0"/>
              <w:spacing w:after="0" w:line="240" w:lineRule="auto"/>
              <w:ind w:left="0"/>
              <w:rPr>
                <w:rFonts w:ascii="Times New Roman" w:eastAsia="Times New Roman" w:hAnsi="Times New Roman" w:cs="Times New Roman"/>
                <w:sz w:val="24"/>
                <w:szCs w:val="24"/>
                <w:lang w:eastAsia="zh-CN"/>
              </w:rPr>
            </w:pPr>
            <w:r w:rsidRPr="000647F7">
              <w:rPr>
                <w:rFonts w:ascii="Times New Roman" w:hAnsi="Times New Roman" w:cs="Times New Roman"/>
                <w:sz w:val="24"/>
                <w:szCs w:val="24"/>
              </w:rPr>
              <w:lastRenderedPageBreak/>
              <w:t>Сведения о праве Заказчика отказаться от проведения процедуры закупки</w:t>
            </w:r>
          </w:p>
        </w:tc>
        <w:tc>
          <w:tcPr>
            <w:tcW w:w="6096" w:type="dxa"/>
          </w:tcPr>
          <w:p w:rsidR="000647F7" w:rsidRPr="000647F7" w:rsidRDefault="000647F7" w:rsidP="002942E5">
            <w:pPr>
              <w:tabs>
                <w:tab w:val="left" w:pos="0"/>
                <w:tab w:val="left" w:pos="851"/>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0647F7">
              <w:rPr>
                <w:rFonts w:ascii="Times New Roman" w:hAnsi="Times New Roman" w:cs="Times New Roman"/>
                <w:sz w:val="24"/>
                <w:szCs w:val="24"/>
              </w:rPr>
              <w:t xml:space="preserve">Заказчик вправе отменить запрос котировок в электронной форме до наступления даты и времени окончания срока подачи заявок на участие </w:t>
            </w:r>
            <w:r w:rsidRPr="000647F7">
              <w:rPr>
                <w:rFonts w:ascii="Times New Roman" w:hAnsi="Times New Roman" w:cs="Times New Roman"/>
                <w:sz w:val="24"/>
                <w:szCs w:val="24"/>
              </w:rPr>
              <w:br/>
              <w:t xml:space="preserve">в запросе котировок в электронной форме. Решение об отмене запроса котировок размещается в единой информационной системе в день принятия такого решения и в течения одного часа с момента размещения в единой информационной системе размещается оператором электронной площадки на электронной площадке. После наступления даты и времени окончания срока подачи заявок на участие в запросе котировок в электронной форме </w:t>
            </w:r>
            <w:r w:rsidRPr="000647F7">
              <w:rPr>
                <w:rFonts w:ascii="Times New Roman" w:hAnsi="Times New Roman" w:cs="Times New Roman"/>
                <w:sz w:val="24"/>
                <w:szCs w:val="24"/>
              </w:rPr>
              <w:br/>
              <w:t xml:space="preserve">и до заключения договора Заказчик вправе отменить запрос котировок </w:t>
            </w:r>
            <w:r w:rsidRPr="000647F7">
              <w:rPr>
                <w:rFonts w:ascii="Times New Roman" w:hAnsi="Times New Roman" w:cs="Times New Roman"/>
                <w:sz w:val="24"/>
                <w:szCs w:val="24"/>
              </w:rPr>
              <w:br/>
              <w:t>в электронной форме только в случ</w:t>
            </w:r>
            <w:r w:rsidR="005D3DAE">
              <w:rPr>
                <w:rFonts w:ascii="Times New Roman" w:hAnsi="Times New Roman" w:cs="Times New Roman"/>
                <w:sz w:val="24"/>
                <w:szCs w:val="24"/>
              </w:rPr>
              <w:t xml:space="preserve">ае возникновения обстоятельств </w:t>
            </w:r>
            <w:r w:rsidRPr="000647F7">
              <w:rPr>
                <w:rFonts w:ascii="Times New Roman" w:hAnsi="Times New Roman" w:cs="Times New Roman"/>
                <w:sz w:val="24"/>
                <w:szCs w:val="24"/>
              </w:rPr>
              <w:t xml:space="preserve">в соответствии с гражданским законодательством. В случае отмены запроса котировок в электронной форме оператор электронной площадки </w:t>
            </w:r>
            <w:r w:rsidRPr="000647F7">
              <w:rPr>
                <w:rFonts w:ascii="Times New Roman" w:hAnsi="Times New Roman" w:cs="Times New Roman"/>
                <w:sz w:val="24"/>
                <w:szCs w:val="24"/>
              </w:rPr>
              <w:br/>
              <w:t>не предоставляет Заказчику заявки на участие в таком запросе котировок, поданные участниками закупки.</w:t>
            </w:r>
          </w:p>
          <w:p w:rsidR="000647F7" w:rsidRPr="000647F7" w:rsidRDefault="000647F7" w:rsidP="002942E5">
            <w:pPr>
              <w:spacing w:after="0" w:line="240" w:lineRule="auto"/>
              <w:rPr>
                <w:rFonts w:ascii="Times New Roman" w:hAnsi="Times New Roman" w:cs="Times New Roman"/>
                <w:sz w:val="24"/>
                <w:szCs w:val="24"/>
              </w:rPr>
            </w:pPr>
          </w:p>
        </w:tc>
      </w:tr>
      <w:tr w:rsidR="00EB7CF4" w:rsidRPr="00E45EC8" w:rsidTr="004D6483">
        <w:trPr>
          <w:trHeight w:val="705"/>
        </w:trPr>
        <w:tc>
          <w:tcPr>
            <w:tcW w:w="3510" w:type="dxa"/>
            <w:vAlign w:val="center"/>
          </w:tcPr>
          <w:p w:rsidR="00EB7CF4" w:rsidRPr="00EB7CF4" w:rsidRDefault="00EB7CF4" w:rsidP="004D6483">
            <w:pPr>
              <w:rPr>
                <w:rFonts w:ascii="Times New Roman" w:eastAsia="Times New Roman" w:hAnsi="Times New Roman" w:cs="Times New Roman"/>
                <w:sz w:val="24"/>
              </w:rPr>
            </w:pPr>
            <w:r w:rsidRPr="00EB7CF4">
              <w:rPr>
                <w:rFonts w:ascii="Times New Roman" w:eastAsia="WenQuanYi Zen Hei" w:hAnsi="Times New Roman" w:cs="Times New Roman"/>
                <w:color w:val="000000"/>
                <w:sz w:val="24"/>
              </w:rPr>
              <w:t>Срок заключения договора</w:t>
            </w:r>
          </w:p>
        </w:tc>
        <w:tc>
          <w:tcPr>
            <w:tcW w:w="6096" w:type="dxa"/>
            <w:vAlign w:val="center"/>
          </w:tcPr>
          <w:p w:rsidR="00EB7CF4" w:rsidRPr="00EB7CF4" w:rsidRDefault="00EB7CF4" w:rsidP="004D6483">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Договор может быть заключен не ранее чем через 10 (десять) дней </w:t>
            </w:r>
            <w:proofErr w:type="gramStart"/>
            <w:r>
              <w:rPr>
                <w:rFonts w:ascii="Times New Roman" w:eastAsia="Times New Roman" w:hAnsi="Times New Roman" w:cs="Times New Roman"/>
                <w:sz w:val="24"/>
              </w:rPr>
              <w:t>с даты размещения</w:t>
            </w:r>
            <w:proofErr w:type="gramEnd"/>
            <w:r>
              <w:rPr>
                <w:rFonts w:ascii="Times New Roman" w:eastAsia="Times New Roman" w:hAnsi="Times New Roman" w:cs="Times New Roman"/>
                <w:sz w:val="24"/>
              </w:rPr>
              <w:t xml:space="preserve"> на официальном сайте протокола рассмотрения и оценки заявок на участие в запросе котировок в электронной форме и не позднее чем через 20 (двадцать) дней с даты подписания указанного протокола.</w:t>
            </w:r>
          </w:p>
        </w:tc>
      </w:tr>
      <w:tr w:rsidR="00EB7CF4" w:rsidRPr="00E45EC8" w:rsidTr="004D6483">
        <w:trPr>
          <w:trHeight w:val="705"/>
        </w:trPr>
        <w:tc>
          <w:tcPr>
            <w:tcW w:w="3510" w:type="dxa"/>
            <w:vAlign w:val="center"/>
          </w:tcPr>
          <w:p w:rsidR="00EB7CF4" w:rsidRPr="00EB7CF4" w:rsidRDefault="00EB7CF4" w:rsidP="004D6483">
            <w:pPr>
              <w:rPr>
                <w:rFonts w:ascii="Times New Roman" w:eastAsia="Times New Roman" w:hAnsi="Times New Roman" w:cs="Times New Roman"/>
                <w:sz w:val="24"/>
              </w:rPr>
            </w:pPr>
            <w:r w:rsidRPr="00EB7CF4">
              <w:rPr>
                <w:rFonts w:ascii="Times New Roman" w:eastAsia="WenQuanYi Zen Hei" w:hAnsi="Times New Roman" w:cs="Times New Roman"/>
                <w:color w:val="000000"/>
                <w:sz w:val="24"/>
              </w:rPr>
              <w:t>Форма заключения договора</w:t>
            </w:r>
          </w:p>
        </w:tc>
        <w:tc>
          <w:tcPr>
            <w:tcW w:w="6096" w:type="dxa"/>
            <w:vAlign w:val="center"/>
          </w:tcPr>
          <w:p w:rsidR="00EB7CF4" w:rsidRDefault="00EB7CF4" w:rsidP="004D6483">
            <w:pPr>
              <w:jc w:val="both"/>
              <w:rPr>
                <w:rFonts w:ascii="Times New Roman" w:eastAsia="Times New Roman" w:hAnsi="Times New Roman" w:cs="Times New Roman"/>
                <w:sz w:val="24"/>
              </w:rPr>
            </w:pPr>
            <w:r>
              <w:rPr>
                <w:rFonts w:ascii="Times New Roman" w:eastAsia="Times New Roman" w:hAnsi="Times New Roman" w:cs="Times New Roman"/>
                <w:sz w:val="24"/>
              </w:rPr>
              <w:t>Договор заключается в форме электронного документа, подписанного сторонами ЭЦП на электронной площадке в соответствии с законодательством Российской Федерации. После заключения договора Стороны вправе изготовить и подписать договор в письменной форме на бумажном носителе для каждой из Сторон.</w:t>
            </w:r>
          </w:p>
        </w:tc>
      </w:tr>
      <w:tr w:rsidR="00F3585D" w:rsidRPr="00E45EC8" w:rsidTr="004D6483">
        <w:trPr>
          <w:trHeight w:val="705"/>
        </w:trPr>
        <w:tc>
          <w:tcPr>
            <w:tcW w:w="3510" w:type="dxa"/>
            <w:vAlign w:val="center"/>
          </w:tcPr>
          <w:p w:rsidR="00F3585D" w:rsidRDefault="00F3585D" w:rsidP="004D6483">
            <w:pPr>
              <w:rPr>
                <w:rFonts w:ascii="Times New Roman" w:eastAsia="WenQuanYi Zen Hei" w:hAnsi="Times New Roman" w:cs="Times New Roman"/>
                <w:color w:val="000000"/>
                <w:sz w:val="24"/>
              </w:rPr>
            </w:pPr>
            <w:r>
              <w:rPr>
                <w:rFonts w:ascii="Times New Roman" w:eastAsia="WenQuanYi Zen Hei" w:hAnsi="Times New Roman" w:cs="Times New Roman"/>
                <w:color w:val="000000"/>
                <w:sz w:val="24"/>
              </w:rPr>
              <w:t xml:space="preserve">Отказ от заключения договора </w:t>
            </w:r>
          </w:p>
          <w:p w:rsidR="00F3585D" w:rsidRDefault="00F3585D" w:rsidP="004D6483">
            <w:pPr>
              <w:rPr>
                <w:rFonts w:ascii="Times New Roman" w:eastAsia="WenQuanYi Zen Hei" w:hAnsi="Times New Roman" w:cs="Times New Roman"/>
                <w:color w:val="000000"/>
                <w:sz w:val="24"/>
              </w:rPr>
            </w:pPr>
          </w:p>
          <w:p w:rsidR="00F3585D" w:rsidRDefault="00F3585D" w:rsidP="004D6483">
            <w:pPr>
              <w:rPr>
                <w:rFonts w:ascii="Times New Roman" w:eastAsia="WenQuanYi Zen Hei" w:hAnsi="Times New Roman" w:cs="Times New Roman"/>
                <w:color w:val="000000"/>
                <w:sz w:val="24"/>
              </w:rPr>
            </w:pPr>
          </w:p>
          <w:p w:rsidR="00F3585D" w:rsidRDefault="00F3585D" w:rsidP="004D6483">
            <w:pPr>
              <w:rPr>
                <w:rFonts w:ascii="Times New Roman" w:eastAsia="WenQuanYi Zen Hei" w:hAnsi="Times New Roman" w:cs="Times New Roman"/>
                <w:color w:val="000000"/>
                <w:sz w:val="24"/>
              </w:rPr>
            </w:pPr>
          </w:p>
          <w:p w:rsidR="00F3585D" w:rsidRDefault="00F3585D" w:rsidP="004D6483">
            <w:pPr>
              <w:rPr>
                <w:rFonts w:ascii="Times New Roman" w:eastAsia="WenQuanYi Zen Hei" w:hAnsi="Times New Roman" w:cs="Times New Roman"/>
                <w:color w:val="000000"/>
                <w:sz w:val="24"/>
              </w:rPr>
            </w:pPr>
          </w:p>
          <w:p w:rsidR="00F3585D" w:rsidRPr="00EB7CF4" w:rsidRDefault="00F3585D" w:rsidP="004D6483">
            <w:pPr>
              <w:rPr>
                <w:rFonts w:ascii="Times New Roman" w:eastAsia="WenQuanYi Zen Hei" w:hAnsi="Times New Roman" w:cs="Times New Roman"/>
                <w:color w:val="000000"/>
                <w:sz w:val="24"/>
              </w:rPr>
            </w:pPr>
          </w:p>
        </w:tc>
        <w:tc>
          <w:tcPr>
            <w:tcW w:w="6096" w:type="dxa"/>
            <w:vAlign w:val="center"/>
          </w:tcPr>
          <w:p w:rsidR="00F3585D" w:rsidRPr="00F3585D" w:rsidRDefault="00F3585D" w:rsidP="00F3585D">
            <w:pPr>
              <w:pStyle w:val="Textbody"/>
              <w:tabs>
                <w:tab w:val="left" w:pos="142"/>
                <w:tab w:val="left" w:pos="1276"/>
              </w:tabs>
              <w:spacing w:after="0" w:line="240" w:lineRule="auto"/>
              <w:rPr>
                <w:rFonts w:ascii="Times New Roman" w:hAnsi="Times New Roman"/>
                <w:sz w:val="24"/>
                <w:szCs w:val="24"/>
              </w:rPr>
            </w:pPr>
            <w:r w:rsidRPr="00F3585D">
              <w:rPr>
                <w:rFonts w:ascii="Times New Roman" w:hAnsi="Times New Roman"/>
                <w:sz w:val="24"/>
                <w:szCs w:val="24"/>
              </w:rPr>
              <w:lastRenderedPageBreak/>
              <w:t>Отказ от заключения договора возможен по следующим основаниям:</w:t>
            </w:r>
          </w:p>
          <w:p w:rsidR="00F3585D" w:rsidRPr="00F3585D" w:rsidRDefault="00F3585D" w:rsidP="00F3585D">
            <w:pPr>
              <w:pStyle w:val="5"/>
              <w:numPr>
                <w:ilvl w:val="3"/>
                <w:numId w:val="34"/>
              </w:numPr>
              <w:tabs>
                <w:tab w:val="left" w:pos="1276"/>
              </w:tabs>
              <w:suppressAutoHyphens w:val="0"/>
              <w:autoSpaceDE w:val="0"/>
              <w:autoSpaceDN w:val="0"/>
              <w:adjustRightInd w:val="0"/>
              <w:spacing w:before="0"/>
              <w:ind w:left="0" w:firstLine="709"/>
              <w:outlineLvl w:val="9"/>
              <w:rPr>
                <w:rFonts w:ascii="Times New Roman" w:hAnsi="Times New Roman"/>
                <w:sz w:val="24"/>
                <w:szCs w:val="24"/>
              </w:rPr>
            </w:pPr>
            <w:r w:rsidRPr="00F3585D">
              <w:rPr>
                <w:rFonts w:ascii="Times New Roman" w:hAnsi="Times New Roman"/>
                <w:sz w:val="24"/>
                <w:szCs w:val="24"/>
              </w:rPr>
              <w:t xml:space="preserve">возникновение обстоятельств непреодолимой силы, подтвержденных </w:t>
            </w:r>
            <w:r w:rsidRPr="00F3585D">
              <w:rPr>
                <w:rFonts w:ascii="Times New Roman" w:hAnsi="Times New Roman"/>
                <w:sz w:val="24"/>
                <w:szCs w:val="24"/>
              </w:rPr>
              <w:lastRenderedPageBreak/>
              <w:t>соответствующим документом и влияющих на целесообразность заключения и (или) исполнения договора;</w:t>
            </w:r>
          </w:p>
          <w:p w:rsidR="00F3585D" w:rsidRPr="00F3585D" w:rsidRDefault="00F3585D" w:rsidP="00F3585D">
            <w:pPr>
              <w:pStyle w:val="5"/>
              <w:numPr>
                <w:ilvl w:val="3"/>
                <w:numId w:val="34"/>
              </w:numPr>
              <w:tabs>
                <w:tab w:val="left" w:pos="1276"/>
              </w:tabs>
              <w:spacing w:before="0" w:line="200" w:lineRule="atLeast"/>
              <w:ind w:left="0" w:firstLine="709"/>
              <w:outlineLvl w:val="9"/>
              <w:rPr>
                <w:rFonts w:ascii="Times New Roman" w:hAnsi="Times New Roman"/>
                <w:sz w:val="24"/>
                <w:szCs w:val="24"/>
              </w:rPr>
            </w:pPr>
            <w:r w:rsidRPr="00F3585D">
              <w:rPr>
                <w:rFonts w:ascii="Times New Roman" w:hAnsi="Times New Roman"/>
                <w:sz w:val="24"/>
                <w:szCs w:val="24"/>
              </w:rPr>
              <w:t>необходимость исполнения предписания контролирующих органов и (или) вступившего в законную силу судебного акта;</w:t>
            </w:r>
          </w:p>
          <w:p w:rsidR="00F3585D" w:rsidRPr="00F3585D" w:rsidRDefault="00F3585D" w:rsidP="00F3585D">
            <w:pPr>
              <w:pStyle w:val="5"/>
              <w:numPr>
                <w:ilvl w:val="3"/>
                <w:numId w:val="34"/>
              </w:numPr>
              <w:tabs>
                <w:tab w:val="left" w:pos="1276"/>
              </w:tabs>
              <w:spacing w:before="0" w:line="200" w:lineRule="atLeast"/>
              <w:ind w:left="0" w:firstLine="709"/>
              <w:outlineLvl w:val="9"/>
              <w:rPr>
                <w:rFonts w:ascii="Times New Roman" w:hAnsi="Times New Roman"/>
                <w:sz w:val="24"/>
                <w:szCs w:val="24"/>
              </w:rPr>
            </w:pPr>
            <w:r w:rsidRPr="00F3585D">
              <w:rPr>
                <w:rFonts w:ascii="Times New Roman" w:hAnsi="Times New Roman"/>
                <w:sz w:val="24"/>
                <w:szCs w:val="24"/>
              </w:rPr>
              <w:t>изменение норм законодательства Российской Федерации, регулирующих порядок исполнения договора и (или) обосновывающих потребность в товарах, работах, услугах;</w:t>
            </w:r>
          </w:p>
          <w:p w:rsidR="00F3585D" w:rsidRDefault="00F3585D" w:rsidP="00F3585D">
            <w:pPr>
              <w:jc w:val="both"/>
              <w:rPr>
                <w:rFonts w:ascii="Times New Roman" w:eastAsia="Times New Roman" w:hAnsi="Times New Roman" w:cs="Times New Roman"/>
                <w:sz w:val="24"/>
              </w:rPr>
            </w:pPr>
            <w:r w:rsidRPr="00F3585D">
              <w:rPr>
                <w:rFonts w:ascii="Times New Roman" w:hAnsi="Times New Roman"/>
                <w:sz w:val="24"/>
                <w:szCs w:val="24"/>
              </w:rPr>
              <w:t>поставщик (подрядчик, исполнитель) не соответствует требованиям, установленным извещением об осуществлении закупки или товар, предлагаемый к поставке, не соответствует требованиям, установленным извещением об осуществлении закупки и его приложениями</w:t>
            </w:r>
            <w:proofErr w:type="gramStart"/>
            <w:r w:rsidRPr="00F3585D">
              <w:rPr>
                <w:rFonts w:ascii="Times New Roman" w:hAnsi="Times New Roman"/>
                <w:sz w:val="24"/>
                <w:szCs w:val="24"/>
              </w:rPr>
              <w:t xml:space="preserve"> ,</w:t>
            </w:r>
            <w:proofErr w:type="gramEnd"/>
            <w:r w:rsidRPr="00F3585D">
              <w:rPr>
                <w:rFonts w:ascii="Times New Roman" w:hAnsi="Times New Roman"/>
                <w:sz w:val="24"/>
                <w:szCs w:val="24"/>
              </w:rPr>
              <w:t xml:space="preserve"> либо информация о предлагаемом к поставке товаре в заявке участника содержит недостоверную информацию.</w:t>
            </w:r>
          </w:p>
        </w:tc>
      </w:tr>
      <w:tr w:rsidR="00F3585D" w:rsidRPr="00E45EC8" w:rsidTr="004D6483">
        <w:trPr>
          <w:trHeight w:val="705"/>
        </w:trPr>
        <w:tc>
          <w:tcPr>
            <w:tcW w:w="3510" w:type="dxa"/>
            <w:vAlign w:val="center"/>
          </w:tcPr>
          <w:p w:rsidR="00F3585D" w:rsidRPr="00F3585D" w:rsidRDefault="00F3585D" w:rsidP="00F3585D">
            <w:pPr>
              <w:pStyle w:val="20"/>
              <w:tabs>
                <w:tab w:val="left" w:pos="284"/>
              </w:tabs>
              <w:jc w:val="both"/>
              <w:rPr>
                <w:rFonts w:ascii="Times New Roman" w:hAnsi="Times New Roman" w:cs="Times New Roman"/>
                <w:color w:val="auto"/>
                <w:sz w:val="24"/>
                <w:szCs w:val="24"/>
              </w:rPr>
            </w:pPr>
            <w:r w:rsidRPr="00F3585D">
              <w:rPr>
                <w:rFonts w:ascii="Times New Roman" w:hAnsi="Times New Roman" w:cs="Times New Roman"/>
                <w:color w:val="auto"/>
                <w:sz w:val="24"/>
                <w:szCs w:val="24"/>
              </w:rPr>
              <w:lastRenderedPageBreak/>
              <w:t>Порядок предоставления разъяснений положений закупочной документации</w:t>
            </w:r>
          </w:p>
          <w:p w:rsidR="00F3585D" w:rsidRPr="00F3585D" w:rsidRDefault="00F3585D" w:rsidP="004D6483">
            <w:pPr>
              <w:rPr>
                <w:rFonts w:ascii="Times New Roman" w:eastAsia="WenQuanYi Zen Hei" w:hAnsi="Times New Roman" w:cs="Times New Roman"/>
                <w:color w:val="000000"/>
                <w:sz w:val="24"/>
                <w:szCs w:val="24"/>
              </w:rPr>
            </w:pPr>
          </w:p>
          <w:p w:rsidR="00F3585D" w:rsidRPr="00F3585D" w:rsidRDefault="00F3585D" w:rsidP="004D6483">
            <w:pPr>
              <w:rPr>
                <w:rFonts w:ascii="Times New Roman" w:eastAsia="WenQuanYi Zen Hei" w:hAnsi="Times New Roman" w:cs="Times New Roman"/>
                <w:color w:val="000000"/>
                <w:sz w:val="24"/>
                <w:szCs w:val="24"/>
              </w:rPr>
            </w:pPr>
          </w:p>
          <w:p w:rsidR="00F3585D" w:rsidRPr="00F3585D" w:rsidRDefault="00F3585D" w:rsidP="004D6483">
            <w:pPr>
              <w:rPr>
                <w:rFonts w:ascii="Times New Roman" w:eastAsia="WenQuanYi Zen Hei" w:hAnsi="Times New Roman" w:cs="Times New Roman"/>
                <w:color w:val="000000"/>
                <w:sz w:val="24"/>
                <w:szCs w:val="24"/>
              </w:rPr>
            </w:pPr>
          </w:p>
          <w:p w:rsidR="00F3585D" w:rsidRPr="00F3585D" w:rsidRDefault="00F3585D" w:rsidP="004D6483">
            <w:pPr>
              <w:rPr>
                <w:rFonts w:ascii="Times New Roman" w:eastAsia="WenQuanYi Zen Hei" w:hAnsi="Times New Roman" w:cs="Times New Roman"/>
                <w:color w:val="000000"/>
                <w:sz w:val="24"/>
                <w:szCs w:val="24"/>
              </w:rPr>
            </w:pPr>
          </w:p>
        </w:tc>
        <w:tc>
          <w:tcPr>
            <w:tcW w:w="6096" w:type="dxa"/>
            <w:vAlign w:val="center"/>
          </w:tcPr>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Любой участник закупки вправе направить запрос на разъяснение положений извещения об осуществлении закупки и (или) документации о закупке в письменной форме (в форме электронного документа).</w:t>
            </w:r>
          </w:p>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 xml:space="preserve">В течение 3 рабочих дней </w:t>
            </w:r>
            <w:proofErr w:type="gramStart"/>
            <w:r w:rsidRPr="00F3585D">
              <w:rPr>
                <w:rFonts w:ascii="Times New Roman" w:hAnsi="Times New Roman"/>
                <w:sz w:val="24"/>
                <w:szCs w:val="24"/>
              </w:rPr>
              <w:t>с даты поступления</w:t>
            </w:r>
            <w:proofErr w:type="gramEnd"/>
            <w:r w:rsidRPr="00F3585D">
              <w:rPr>
                <w:rFonts w:ascii="Times New Roman" w:hAnsi="Times New Roman"/>
                <w:sz w:val="24"/>
                <w:szCs w:val="24"/>
              </w:rPr>
              <w:t xml:space="preserve">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F3585D">
              <w:rPr>
                <w:rFonts w:ascii="Times New Roman" w:hAnsi="Times New Roman"/>
                <w:sz w:val="24"/>
                <w:szCs w:val="24"/>
              </w:rPr>
              <w:t>позднее</w:t>
            </w:r>
            <w:proofErr w:type="gramEnd"/>
            <w:r w:rsidRPr="00F3585D">
              <w:rPr>
                <w:rFonts w:ascii="Times New Roman" w:hAnsi="Times New Roman"/>
                <w:sz w:val="24"/>
                <w:szCs w:val="24"/>
              </w:rPr>
              <w:t xml:space="preserve"> чем за 3 рабочих дня до даты окончания срока подачи заявок на участие в такой закупке.</w:t>
            </w:r>
          </w:p>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Разъяснения положений документации о конкурентной закупке не должны изменять предмет закупки и существенные условия проекта договора.</w:t>
            </w:r>
          </w:p>
          <w:p w:rsidR="00F3585D" w:rsidRPr="00F3585D" w:rsidRDefault="00F3585D" w:rsidP="00F02B09">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p>
        </w:tc>
      </w:tr>
      <w:tr w:rsidR="00F3585D" w:rsidRPr="00E45EC8" w:rsidTr="0051060B">
        <w:trPr>
          <w:trHeight w:val="705"/>
        </w:trPr>
        <w:tc>
          <w:tcPr>
            <w:tcW w:w="3510" w:type="dxa"/>
          </w:tcPr>
          <w:p w:rsidR="00F3585D" w:rsidRPr="00F3585D" w:rsidRDefault="00F3585D" w:rsidP="00F3585D">
            <w:pPr>
              <w:spacing w:after="0" w:line="240" w:lineRule="auto"/>
              <w:jc w:val="both"/>
              <w:rPr>
                <w:rStyle w:val="aff2"/>
                <w:rFonts w:ascii="Times New Roman" w:hAnsi="Times New Roman"/>
                <w:i w:val="0"/>
                <w:sz w:val="24"/>
                <w:szCs w:val="24"/>
              </w:rPr>
            </w:pPr>
            <w:r w:rsidRPr="00F3585D">
              <w:rPr>
                <w:rStyle w:val="aff2"/>
                <w:rFonts w:ascii="Times New Roman" w:hAnsi="Times New Roman"/>
                <w:i w:val="0"/>
                <w:sz w:val="24"/>
                <w:szCs w:val="24"/>
              </w:rPr>
              <w:t>Сведения о праве Заказчика внести изменения в Документацию о запросе котировок в электронной форме</w:t>
            </w:r>
          </w:p>
        </w:tc>
        <w:tc>
          <w:tcPr>
            <w:tcW w:w="6096" w:type="dxa"/>
            <w:vAlign w:val="center"/>
          </w:tcPr>
          <w:p w:rsidR="00F3585D" w:rsidRPr="00F3585D" w:rsidRDefault="00F3585D" w:rsidP="00F3585D">
            <w:pPr>
              <w:widowControl w:val="0"/>
              <w:numPr>
                <w:ilvl w:val="2"/>
                <w:numId w:val="0"/>
              </w:numPr>
              <w:tabs>
                <w:tab w:val="left" w:pos="284"/>
                <w:tab w:val="left" w:pos="851"/>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Заказчик имеет право внести изменения в извещение и документацию с учетом следующих особенностей:</w:t>
            </w:r>
          </w:p>
          <w:p w:rsidR="00F3585D" w:rsidRPr="00F3585D" w:rsidRDefault="00F3585D" w:rsidP="00F3585D">
            <w:pPr>
              <w:widowControl w:val="0"/>
              <w:numPr>
                <w:ilvl w:val="0"/>
                <w:numId w:val="35"/>
              </w:numPr>
              <w:tabs>
                <w:tab w:val="left" w:pos="284"/>
                <w:tab w:val="left" w:pos="851"/>
              </w:tabs>
              <w:autoSpaceDE w:val="0"/>
              <w:autoSpaceDN w:val="0"/>
              <w:adjustRightInd w:val="0"/>
              <w:spacing w:after="0" w:line="240" w:lineRule="auto"/>
              <w:ind w:left="0" w:firstLine="0"/>
              <w:jc w:val="both"/>
              <w:rPr>
                <w:rFonts w:ascii="Times New Roman" w:hAnsi="Times New Roman"/>
                <w:sz w:val="24"/>
                <w:szCs w:val="24"/>
              </w:rPr>
            </w:pPr>
            <w:r w:rsidRPr="00F3585D">
              <w:rPr>
                <w:rFonts w:ascii="Times New Roman" w:hAnsi="Times New Roman"/>
                <w:sz w:val="24"/>
                <w:szCs w:val="24"/>
              </w:rPr>
              <w:t xml:space="preserve">в случае проведения конкурентной закупки – в любой момент до даты окончания срока подачи заявок. </w:t>
            </w:r>
            <w:proofErr w:type="gramStart"/>
            <w:r w:rsidRPr="00F3585D">
              <w:rPr>
                <w:rFonts w:ascii="Times New Roman" w:hAnsi="Times New Roman"/>
                <w:sz w:val="24"/>
                <w:szCs w:val="24"/>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rsidR="00F3585D" w:rsidRPr="00F3585D" w:rsidRDefault="00F3585D" w:rsidP="00F3585D">
            <w:pPr>
              <w:widowControl w:val="0"/>
              <w:numPr>
                <w:ilvl w:val="0"/>
                <w:numId w:val="35"/>
              </w:numPr>
              <w:tabs>
                <w:tab w:val="left" w:pos="284"/>
                <w:tab w:val="left" w:pos="851"/>
              </w:tabs>
              <w:autoSpaceDE w:val="0"/>
              <w:autoSpaceDN w:val="0"/>
              <w:adjustRightInd w:val="0"/>
              <w:spacing w:after="0" w:line="240" w:lineRule="auto"/>
              <w:ind w:left="0" w:firstLine="0"/>
              <w:jc w:val="both"/>
              <w:rPr>
                <w:rFonts w:ascii="Times New Roman" w:hAnsi="Times New Roman"/>
                <w:sz w:val="24"/>
                <w:szCs w:val="24"/>
              </w:rPr>
            </w:pPr>
            <w:r w:rsidRPr="00F3585D">
              <w:rPr>
                <w:rFonts w:ascii="Times New Roman" w:hAnsi="Times New Roman"/>
                <w:sz w:val="24"/>
                <w:szCs w:val="24"/>
              </w:rPr>
              <w:t>в случае проведения неконкурентной закупки - в любой момент до даты исполнения договора.</w:t>
            </w:r>
          </w:p>
          <w:p w:rsidR="00F3585D" w:rsidRPr="00F3585D" w:rsidRDefault="00F3585D" w:rsidP="00F3585D">
            <w:pPr>
              <w:pStyle w:val="aff0"/>
              <w:numPr>
                <w:ilvl w:val="2"/>
                <w:numId w:val="0"/>
              </w:numPr>
              <w:tabs>
                <w:tab w:val="left" w:pos="284"/>
                <w:tab w:val="left" w:pos="851"/>
              </w:tabs>
              <w:spacing w:after="0" w:line="240" w:lineRule="auto"/>
              <w:jc w:val="both"/>
              <w:rPr>
                <w:b w:val="0"/>
                <w:lang w:val="ru-RU"/>
              </w:rPr>
            </w:pPr>
            <w:proofErr w:type="gramStart"/>
            <w:r w:rsidRPr="00F3585D">
              <w:rPr>
                <w:b w:val="0"/>
                <w:lang w:val="ru-RU"/>
              </w:rPr>
              <w:lastRenderedPageBreak/>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roofErr w:type="gramEnd"/>
          </w:p>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p>
        </w:tc>
      </w:tr>
    </w:tbl>
    <w:p w:rsidR="00E45EC8" w:rsidRDefault="00E45EC8" w:rsidP="002942E5">
      <w:pPr>
        <w:spacing w:after="0"/>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F21785" w:rsidP="00F21785">
      <w:r>
        <w:br w:type="page"/>
      </w:r>
    </w:p>
    <w:p w:rsidR="00B32EBF" w:rsidRPr="00B32EBF" w:rsidRDefault="00B32EBF" w:rsidP="00B32EBF">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Приложение № 1</w:t>
      </w:r>
    </w:p>
    <w:p w:rsidR="00B32EBF" w:rsidRPr="00B32EBF" w:rsidRDefault="00B32EBF" w:rsidP="00B32EBF">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0D68A5" w:rsidRPr="003B5DEF" w:rsidRDefault="000D68A5" w:rsidP="000D68A5">
      <w:pPr>
        <w:spacing w:after="0" w:line="240" w:lineRule="auto"/>
        <w:jc w:val="center"/>
        <w:rPr>
          <w:rFonts w:ascii="Times New Roman" w:hAnsi="Times New Roman" w:cs="Times New Roman"/>
          <w:b/>
          <w:sz w:val="20"/>
          <w:szCs w:val="20"/>
        </w:rPr>
      </w:pPr>
      <w:r w:rsidRPr="003B5DEF">
        <w:rPr>
          <w:rFonts w:ascii="Times New Roman" w:hAnsi="Times New Roman" w:cs="Times New Roman"/>
          <w:b/>
          <w:sz w:val="20"/>
          <w:szCs w:val="20"/>
        </w:rPr>
        <w:t>ЗАЯВКА НА УЧАСТИЕ В ЗАПРОСЕ КОТИРОВОК В ЭЛЕКТРОННОЙ ФОРМЕ</w:t>
      </w:r>
    </w:p>
    <w:p w:rsidR="000D68A5" w:rsidRPr="003B5DEF" w:rsidRDefault="000D68A5" w:rsidP="000D68A5">
      <w:pPr>
        <w:spacing w:after="0" w:line="240" w:lineRule="auto"/>
        <w:jc w:val="center"/>
        <w:rPr>
          <w:rFonts w:ascii="Times New Roman" w:eastAsia="Calibri" w:hAnsi="Times New Roman" w:cs="Times New Roman"/>
          <w:sz w:val="20"/>
          <w:szCs w:val="20"/>
        </w:rPr>
      </w:pPr>
      <w:r w:rsidRPr="003B5DEF">
        <w:rPr>
          <w:rFonts w:ascii="Times New Roman" w:eastAsia="Calibri" w:hAnsi="Times New Roman" w:cs="Times New Roman"/>
          <w:sz w:val="20"/>
          <w:szCs w:val="20"/>
        </w:rPr>
        <w:t>Для МАОУ СОШ №25 г</w:t>
      </w:r>
      <w:proofErr w:type="gramStart"/>
      <w:r w:rsidRPr="003B5DEF">
        <w:rPr>
          <w:rFonts w:ascii="Times New Roman" w:eastAsia="Calibri" w:hAnsi="Times New Roman" w:cs="Times New Roman"/>
          <w:sz w:val="20"/>
          <w:szCs w:val="20"/>
        </w:rPr>
        <w:t>.У</w:t>
      </w:r>
      <w:proofErr w:type="gramEnd"/>
      <w:r w:rsidRPr="003B5DEF">
        <w:rPr>
          <w:rFonts w:ascii="Times New Roman" w:eastAsia="Calibri" w:hAnsi="Times New Roman" w:cs="Times New Roman"/>
          <w:sz w:val="20"/>
          <w:szCs w:val="20"/>
        </w:rPr>
        <w:t>лан-Удэ от: «______»_______________20__ г.</w:t>
      </w:r>
    </w:p>
    <w:p w:rsidR="000D68A5" w:rsidRPr="003B5DEF" w:rsidRDefault="000D68A5" w:rsidP="000D68A5">
      <w:pPr>
        <w:spacing w:after="0" w:line="240" w:lineRule="auto"/>
        <w:jc w:val="both"/>
        <w:rPr>
          <w:rFonts w:ascii="Times New Roman" w:eastAsia="Calibri" w:hAnsi="Times New Roman" w:cs="Times New Roman"/>
          <w:sz w:val="20"/>
          <w:szCs w:val="20"/>
        </w:rPr>
      </w:pPr>
    </w:p>
    <w:tbl>
      <w:tblPr>
        <w:tblW w:w="10490" w:type="dxa"/>
        <w:tblInd w:w="-601" w:type="dxa"/>
        <w:tblLayout w:type="fixed"/>
        <w:tblLook w:val="04A0"/>
      </w:tblPr>
      <w:tblGrid>
        <w:gridCol w:w="4960"/>
        <w:gridCol w:w="5530"/>
      </w:tblGrid>
      <w:tr w:rsidR="000D68A5" w:rsidRPr="003B5DEF" w:rsidTr="000D68A5">
        <w:trPr>
          <w:cantSplit/>
          <w:trHeight w:hRule="exact" w:val="606"/>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Фирменное наименование (для юридических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30"/>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Организационно-правовая форма</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9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нахождения (для юридических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9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Почтовый адрес</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0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Фамилия, имя, отчество (для физических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1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Паспортные данные</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жительства (для физических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ФИО (полностью), должность руководителя</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Контактное лицо, телефон</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53"/>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hAnsi="Times New Roman" w:cs="Times New Roman"/>
                <w:sz w:val="20"/>
                <w:szCs w:val="20"/>
              </w:rPr>
              <w:t xml:space="preserve">Действующий адрес электронной почты </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ОГРН</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ИНН/КПП</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6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Дата постановки на учет в налоговом органе</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ОКПО</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ОКАТО</w:t>
            </w:r>
          </w:p>
        </w:tc>
        <w:tc>
          <w:tcPr>
            <w:tcW w:w="5530" w:type="dxa"/>
            <w:tcBorders>
              <w:top w:val="single" w:sz="4" w:space="0" w:color="000000"/>
              <w:left w:val="single" w:sz="4" w:space="0" w:color="000000"/>
              <w:bottom w:val="single" w:sz="4" w:space="0" w:color="auto"/>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расчетный счет</w:t>
            </w:r>
          </w:p>
        </w:tc>
        <w:tc>
          <w:tcPr>
            <w:tcW w:w="5530" w:type="dxa"/>
            <w:tcBorders>
              <w:top w:val="single" w:sz="4" w:space="0" w:color="auto"/>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наименование банка</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корреспондентский счет</w:t>
            </w:r>
          </w:p>
        </w:tc>
        <w:tc>
          <w:tcPr>
            <w:tcW w:w="5530" w:type="dxa"/>
            <w:tcBorders>
              <w:top w:val="single" w:sz="4" w:space="0" w:color="000000"/>
              <w:left w:val="single" w:sz="4" w:space="0" w:color="000000"/>
              <w:bottom w:val="single" w:sz="4" w:space="0" w:color="auto"/>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БИК</w:t>
            </w:r>
          </w:p>
        </w:tc>
        <w:tc>
          <w:tcPr>
            <w:tcW w:w="5530" w:type="dxa"/>
            <w:tcBorders>
              <w:top w:val="single" w:sz="4" w:space="0" w:color="auto"/>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bl>
    <w:p w:rsidR="000D68A5" w:rsidRPr="003B5DEF" w:rsidRDefault="000D68A5" w:rsidP="000D68A5">
      <w:pPr>
        <w:keepNext/>
        <w:keepLines/>
        <w:widowControl w:val="0"/>
        <w:suppressLineNumbers/>
        <w:suppressAutoHyphens/>
        <w:spacing w:after="0" w:line="240" w:lineRule="auto"/>
        <w:ind w:left="-709"/>
        <w:jc w:val="both"/>
        <w:rPr>
          <w:rFonts w:ascii="Times New Roman" w:eastAsia="Calibri" w:hAnsi="Times New Roman" w:cs="Times New Roman"/>
          <w:sz w:val="20"/>
          <w:szCs w:val="20"/>
        </w:rPr>
      </w:pPr>
    </w:p>
    <w:p w:rsidR="000D68A5" w:rsidRPr="003B5DEF" w:rsidRDefault="000D68A5" w:rsidP="000D68A5">
      <w:pPr>
        <w:keepNext/>
        <w:keepLines/>
        <w:widowControl w:val="0"/>
        <w:suppressLineNumbers/>
        <w:suppressAutoHyphens/>
        <w:spacing w:after="0" w:line="240" w:lineRule="auto"/>
        <w:ind w:left="-709" w:firstLine="709"/>
        <w:jc w:val="both"/>
        <w:rPr>
          <w:rFonts w:ascii="Times New Roman" w:hAnsi="Times New Roman" w:cs="Times New Roman"/>
          <w:bCs/>
          <w:sz w:val="20"/>
          <w:szCs w:val="20"/>
        </w:rPr>
      </w:pPr>
      <w:r w:rsidRPr="003B5DEF">
        <w:rPr>
          <w:rFonts w:ascii="Times New Roman" w:eastAsia="Calibri" w:hAnsi="Times New Roman" w:cs="Times New Roman"/>
          <w:sz w:val="20"/>
          <w:szCs w:val="20"/>
        </w:rPr>
        <w:t>Изучив направленный Вами запрос котировок, Мы, нижеподписавшиеся, согласны поставить и установить</w:t>
      </w:r>
      <w:r w:rsidRPr="003B5DEF">
        <w:rPr>
          <w:rFonts w:ascii="Times New Roman" w:eastAsia="Calibri" w:hAnsi="Times New Roman" w:cs="Times New Roman"/>
          <w:b/>
          <w:sz w:val="20"/>
          <w:szCs w:val="20"/>
        </w:rPr>
        <w:t xml:space="preserve">____________________________ </w:t>
      </w:r>
      <w:r w:rsidRPr="003B5DEF">
        <w:rPr>
          <w:rFonts w:ascii="Times New Roman" w:eastAsia="Calibri" w:hAnsi="Times New Roman" w:cs="Times New Roman"/>
          <w:sz w:val="20"/>
          <w:szCs w:val="20"/>
        </w:rPr>
        <w:t xml:space="preserve">на следующих условиях: </w:t>
      </w:r>
    </w:p>
    <w:p w:rsidR="000D68A5" w:rsidRPr="003B5DEF" w:rsidRDefault="000D68A5" w:rsidP="000D68A5">
      <w:pPr>
        <w:spacing w:after="0" w:line="240" w:lineRule="auto"/>
        <w:jc w:val="both"/>
        <w:rPr>
          <w:rFonts w:ascii="Times New Roman" w:eastAsia="Calibri" w:hAnsi="Times New Roman" w:cs="Times New Roman"/>
          <w:sz w:val="20"/>
          <w:szCs w:val="20"/>
        </w:rPr>
      </w:pP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44"/>
        <w:gridCol w:w="1984"/>
        <w:gridCol w:w="2268"/>
        <w:gridCol w:w="992"/>
        <w:gridCol w:w="993"/>
        <w:gridCol w:w="1275"/>
        <w:gridCol w:w="567"/>
      </w:tblGrid>
      <w:tr w:rsidR="000D68A5" w:rsidRPr="003B5DEF" w:rsidTr="000D68A5">
        <w:trPr>
          <w:trHeight w:val="5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 </w:t>
            </w:r>
            <w:proofErr w:type="spellStart"/>
            <w:proofErr w:type="gramStart"/>
            <w:r w:rsidRPr="003B5DEF">
              <w:rPr>
                <w:rFonts w:ascii="Times New Roman" w:hAnsi="Times New Roman" w:cs="Times New Roman"/>
                <w:b/>
                <w:bCs/>
                <w:kern w:val="28"/>
                <w:sz w:val="20"/>
                <w:szCs w:val="20"/>
              </w:rPr>
              <w:t>п</w:t>
            </w:r>
            <w:proofErr w:type="spellEnd"/>
            <w:proofErr w:type="gramEnd"/>
            <w:r w:rsidRPr="003B5DEF">
              <w:rPr>
                <w:rFonts w:ascii="Times New Roman" w:hAnsi="Times New Roman" w:cs="Times New Roman"/>
                <w:b/>
                <w:bCs/>
                <w:kern w:val="28"/>
                <w:sz w:val="20"/>
                <w:szCs w:val="20"/>
              </w:rPr>
              <w:t>/</w:t>
            </w:r>
            <w:proofErr w:type="spellStart"/>
            <w:r w:rsidRPr="003B5DEF">
              <w:rPr>
                <w:rFonts w:ascii="Times New Roman" w:hAnsi="Times New Roman" w:cs="Times New Roman"/>
                <w:b/>
                <w:bCs/>
                <w:kern w:val="28"/>
                <w:sz w:val="20"/>
                <w:szCs w:val="20"/>
              </w:rPr>
              <w:t>п</w:t>
            </w:r>
            <w:proofErr w:type="spellEnd"/>
          </w:p>
        </w:tc>
        <w:tc>
          <w:tcPr>
            <w:tcW w:w="1844" w:type="dxa"/>
            <w:tcBorders>
              <w:top w:val="single" w:sz="4" w:space="0" w:color="000000"/>
              <w:left w:val="single" w:sz="4" w:space="0" w:color="000000"/>
              <w:bottom w:val="single" w:sz="4" w:space="0" w:color="000000"/>
              <w:right w:val="single" w:sz="4" w:space="0" w:color="auto"/>
            </w:tcBorders>
            <w:vAlign w:val="center"/>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товара, изделия.</w:t>
            </w:r>
          </w:p>
        </w:tc>
        <w:tc>
          <w:tcPr>
            <w:tcW w:w="1984" w:type="dxa"/>
            <w:tcBorders>
              <w:top w:val="single" w:sz="4" w:space="0" w:color="000000"/>
              <w:left w:val="single" w:sz="4" w:space="0" w:color="auto"/>
              <w:bottom w:val="single" w:sz="4" w:space="0" w:color="000000"/>
              <w:right w:val="single" w:sz="4" w:space="0" w:color="000000"/>
            </w:tcBorders>
            <w:vAlign w:val="center"/>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производителя, Страна происхождения</w:t>
            </w:r>
          </w:p>
        </w:tc>
        <w:tc>
          <w:tcPr>
            <w:tcW w:w="2268"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Ед. </w:t>
            </w:r>
            <w:proofErr w:type="spellStart"/>
            <w:r w:rsidRPr="003B5DEF">
              <w:rPr>
                <w:rFonts w:ascii="Times New Roman" w:hAnsi="Times New Roman" w:cs="Times New Roman"/>
                <w:b/>
                <w:bCs/>
                <w:kern w:val="28"/>
                <w:sz w:val="20"/>
                <w:szCs w:val="20"/>
              </w:rPr>
              <w:t>изм</w:t>
            </w:r>
            <w:proofErr w:type="spellEnd"/>
            <w:r w:rsidRPr="003B5DEF">
              <w:rPr>
                <w:rFonts w:ascii="Times New Roman" w:hAnsi="Times New Roman" w:cs="Times New Roman"/>
                <w:b/>
                <w:bCs/>
                <w:kern w:val="28"/>
                <w:sz w:val="20"/>
                <w:szCs w:val="20"/>
              </w:rPr>
              <w:t>.</w:t>
            </w:r>
          </w:p>
        </w:tc>
        <w:tc>
          <w:tcPr>
            <w:tcW w:w="993"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Цена, руб. за ед.</w:t>
            </w:r>
          </w:p>
        </w:tc>
        <w:tc>
          <w:tcPr>
            <w:tcW w:w="567"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Сумма, руб.</w:t>
            </w:r>
          </w:p>
        </w:tc>
      </w:tr>
      <w:tr w:rsidR="000D68A5" w:rsidRPr="003B5DEF" w:rsidTr="000D68A5">
        <w:tc>
          <w:tcPr>
            <w:tcW w:w="567"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1</w:t>
            </w:r>
          </w:p>
        </w:tc>
        <w:tc>
          <w:tcPr>
            <w:tcW w:w="1844" w:type="dxa"/>
            <w:tcBorders>
              <w:top w:val="single" w:sz="4" w:space="0" w:color="000000"/>
              <w:left w:val="single" w:sz="4" w:space="0" w:color="000000"/>
              <w:bottom w:val="single" w:sz="4" w:space="0" w:color="000000"/>
              <w:right w:val="single" w:sz="4" w:space="0" w:color="auto"/>
            </w:tcBorders>
          </w:tcPr>
          <w:p w:rsidR="000D68A5" w:rsidRPr="003B5DEF" w:rsidRDefault="000D68A5" w:rsidP="0051060B">
            <w:pPr>
              <w:spacing w:after="0" w:line="240" w:lineRule="auto"/>
              <w:rPr>
                <w:rFonts w:ascii="Times New Roman" w:hAnsi="Times New Roman" w:cs="Times New Roman"/>
                <w:bCs/>
                <w:kern w:val="28"/>
                <w:sz w:val="20"/>
                <w:szCs w:val="20"/>
              </w:rPr>
            </w:pPr>
          </w:p>
        </w:tc>
        <w:tc>
          <w:tcPr>
            <w:tcW w:w="1984" w:type="dxa"/>
            <w:tcBorders>
              <w:top w:val="single" w:sz="4" w:space="0" w:color="000000"/>
              <w:left w:val="single" w:sz="4" w:space="0" w:color="auto"/>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Cs/>
                <w:kern w:val="28"/>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jc w:val="center"/>
              <w:rPr>
                <w:rFonts w:ascii="Times New Roman" w:hAnsi="Times New Roman" w:cs="Times New Roman"/>
                <w:bCs/>
                <w:kern w:val="28"/>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jc w:val="center"/>
              <w:rPr>
                <w:rFonts w:ascii="Times New Roman" w:hAnsi="Times New Roman" w:cs="Times New Roman"/>
                <w:bCs/>
                <w:kern w:val="28"/>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r>
      <w:tr w:rsidR="000D68A5" w:rsidRPr="003B5DEF" w:rsidTr="000D68A5">
        <w:trPr>
          <w:trHeight w:val="138"/>
        </w:trPr>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c>
          <w:tcPr>
            <w:tcW w:w="9356" w:type="dxa"/>
            <w:gridSpan w:val="6"/>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right"/>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Итого</w:t>
            </w:r>
          </w:p>
        </w:tc>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r>
    </w:tbl>
    <w:p w:rsidR="000D68A5" w:rsidRPr="003B5DEF" w:rsidRDefault="000D68A5" w:rsidP="000D68A5">
      <w:pPr>
        <w:spacing w:after="0" w:line="240" w:lineRule="auto"/>
        <w:jc w:val="both"/>
        <w:rPr>
          <w:rFonts w:ascii="Times New Roman" w:eastAsia="Calibri" w:hAnsi="Times New Roman" w:cs="Times New Roman"/>
          <w:sz w:val="20"/>
          <w:szCs w:val="20"/>
        </w:rPr>
      </w:pPr>
    </w:p>
    <w:p w:rsidR="000D68A5" w:rsidRPr="003B5DEF" w:rsidRDefault="000D68A5" w:rsidP="000D68A5">
      <w:pPr>
        <w:spacing w:after="0" w:line="240" w:lineRule="auto"/>
        <w:jc w:val="both"/>
        <w:rPr>
          <w:rFonts w:ascii="Times New Roman" w:eastAsia="Calibri" w:hAnsi="Times New Roman" w:cs="Times New Roman"/>
          <w:sz w:val="20"/>
          <w:szCs w:val="20"/>
        </w:rPr>
      </w:pPr>
      <w:r w:rsidRPr="003B5DEF">
        <w:rPr>
          <w:rFonts w:ascii="Times New Roman" w:hAnsi="Times New Roman" w:cs="Times New Roman"/>
          <w:b/>
          <w:sz w:val="20"/>
          <w:szCs w:val="20"/>
        </w:rPr>
        <w:t>ИТОГО</w:t>
      </w:r>
      <w:proofErr w:type="gramStart"/>
      <w:r w:rsidRPr="003B5DEF">
        <w:rPr>
          <w:rFonts w:ascii="Times New Roman" w:hAnsi="Times New Roman" w:cs="Times New Roman"/>
          <w:b/>
          <w:sz w:val="20"/>
          <w:szCs w:val="20"/>
        </w:rPr>
        <w:t xml:space="preserve">: ____________ (____________) </w:t>
      </w:r>
      <w:proofErr w:type="gramEnd"/>
      <w:r w:rsidRPr="003B5DEF">
        <w:rPr>
          <w:rFonts w:ascii="Times New Roman" w:hAnsi="Times New Roman" w:cs="Times New Roman"/>
          <w:b/>
          <w:sz w:val="20"/>
          <w:szCs w:val="20"/>
        </w:rPr>
        <w:t>рублей __ копеек в т.ч. НДС___________</w:t>
      </w: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Порядок формирования цены договора: ц</w:t>
      </w:r>
      <w:r w:rsidRPr="003B5DEF">
        <w:rPr>
          <w:rFonts w:ascii="Times New Roman" w:hAnsi="Times New Roman" w:cs="Times New Roman"/>
          <w:sz w:val="20"/>
          <w:szCs w:val="20"/>
        </w:rPr>
        <w:t>ена включает в себя расходы на оплату труда персонала, перевозку, доставку, установку</w:t>
      </w:r>
      <w:proofErr w:type="gramStart"/>
      <w:r w:rsidRPr="003B5DEF">
        <w:rPr>
          <w:rFonts w:ascii="Times New Roman" w:hAnsi="Times New Roman" w:cs="Times New Roman"/>
          <w:sz w:val="20"/>
          <w:szCs w:val="20"/>
        </w:rPr>
        <w:t>.</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п</w:t>
      </w:r>
      <w:proofErr w:type="gramEnd"/>
      <w:r w:rsidRPr="003B5DEF">
        <w:rPr>
          <w:rFonts w:ascii="Times New Roman" w:hAnsi="Times New Roman" w:cs="Times New Roman"/>
          <w:sz w:val="20"/>
          <w:szCs w:val="20"/>
        </w:rPr>
        <w:t>огрузку, разгрузку, страхование, уплату таможенных пошлин, налогов, сборов и других обязательных платежей, а также иные затраты, связанные с выполнением обязательств по договору, т.е. цена является конечной.</w:t>
      </w: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Мы обязуемся в случае принятия нашей котировочной заявки заключить и исполнить договор на поставку товара (оказание услуг, выполнение работ) в соответствии с условиями, изложенными в извещении и документации о проведении запроса котировок  </w:t>
      </w:r>
      <w:r w:rsidRPr="003B5DEF">
        <w:rPr>
          <w:rFonts w:ascii="Times New Roman" w:hAnsi="Times New Roman" w:cs="Times New Roman"/>
          <w:sz w:val="20"/>
          <w:szCs w:val="20"/>
        </w:rPr>
        <w:t>с учетом включения нашего предложения в договор</w:t>
      </w:r>
      <w:r w:rsidRPr="003B5DEF">
        <w:rPr>
          <w:rFonts w:ascii="Times New Roman" w:eastAsia="Calibri" w:hAnsi="Times New Roman" w:cs="Times New Roman"/>
          <w:sz w:val="20"/>
          <w:szCs w:val="20"/>
        </w:rPr>
        <w:t xml:space="preserve">. </w:t>
      </w:r>
    </w:p>
    <w:p w:rsidR="000D68A5" w:rsidRPr="003B5DEF" w:rsidRDefault="000D68A5" w:rsidP="000D68A5">
      <w:pPr>
        <w:spacing w:after="0" w:line="240" w:lineRule="auto"/>
        <w:rPr>
          <w:rFonts w:ascii="Times New Roman" w:hAnsi="Times New Roman" w:cs="Times New Roman"/>
          <w:sz w:val="20"/>
          <w:szCs w:val="20"/>
        </w:rPr>
      </w:pPr>
    </w:p>
    <w:p w:rsidR="000D68A5" w:rsidRPr="003B5DEF" w:rsidRDefault="000D68A5" w:rsidP="000D68A5">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_____________________                __________________      (_____________________)</w:t>
      </w:r>
    </w:p>
    <w:p w:rsidR="000D68A5" w:rsidRPr="003B5DEF" w:rsidRDefault="000D68A5" w:rsidP="000D68A5">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должность</w:t>
      </w:r>
      <w:r w:rsidRPr="003B5DEF">
        <w:rPr>
          <w:rFonts w:ascii="Times New Roman" w:hAnsi="Times New Roman" w:cs="Times New Roman"/>
          <w:sz w:val="20"/>
          <w:szCs w:val="20"/>
        </w:rPr>
        <w:tab/>
        <w:t xml:space="preserve">  (подпись)</w:t>
      </w:r>
      <w:r w:rsidRPr="003B5DEF">
        <w:rPr>
          <w:rFonts w:ascii="Times New Roman" w:hAnsi="Times New Roman" w:cs="Times New Roman"/>
          <w:sz w:val="20"/>
          <w:szCs w:val="20"/>
        </w:rPr>
        <w:tab/>
        <w:t xml:space="preserve">(М.П.) </w:t>
      </w:r>
    </w:p>
    <w:p w:rsidR="00EA7BEA" w:rsidRDefault="00EA7BEA" w:rsidP="00E45EC8">
      <w:pPr>
        <w:jc w:val="center"/>
      </w:pPr>
    </w:p>
    <w:p w:rsidR="00EA7BEA" w:rsidRDefault="00EA7BEA" w:rsidP="00E45EC8">
      <w:pPr>
        <w:jc w:val="center"/>
      </w:pPr>
    </w:p>
    <w:p w:rsidR="00EA7BEA" w:rsidRDefault="00EA7BEA" w:rsidP="00E45EC8">
      <w:pPr>
        <w:jc w:val="center"/>
      </w:pPr>
    </w:p>
    <w:p w:rsidR="006177BA" w:rsidRDefault="006177BA">
      <w:r>
        <w:br w:type="page"/>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EA7BEA" w:rsidRDefault="00EA7BEA" w:rsidP="00EA7BEA">
      <w:pPr>
        <w:jc w:val="center"/>
        <w:rPr>
          <w:rFonts w:ascii="Times New Roman" w:hAnsi="Times New Roman" w:cs="Times New Roman"/>
          <w:b/>
          <w:sz w:val="24"/>
          <w:szCs w:val="24"/>
        </w:rPr>
      </w:pPr>
    </w:p>
    <w:p w:rsidR="00EA7BEA" w:rsidRDefault="00EA7BEA" w:rsidP="00EA7BEA">
      <w:pPr>
        <w:jc w:val="center"/>
        <w:rPr>
          <w:rFonts w:ascii="Times New Roman" w:hAnsi="Times New Roman" w:cs="Times New Roman"/>
          <w:b/>
          <w:sz w:val="24"/>
          <w:szCs w:val="24"/>
        </w:rPr>
      </w:pPr>
      <w:r w:rsidRPr="00EA7BEA">
        <w:rPr>
          <w:rFonts w:ascii="Times New Roman" w:hAnsi="Times New Roman" w:cs="Times New Roman"/>
          <w:b/>
          <w:sz w:val="24"/>
          <w:szCs w:val="24"/>
        </w:rPr>
        <w:t>Техническое задание</w:t>
      </w:r>
    </w:p>
    <w:p w:rsidR="0094792D" w:rsidRDefault="0094792D" w:rsidP="00EA7BEA">
      <w:pPr>
        <w:jc w:val="center"/>
        <w:rPr>
          <w:rFonts w:ascii="Times New Roman" w:hAnsi="Times New Roman" w:cs="Times New Roman"/>
          <w:b/>
          <w:sz w:val="24"/>
          <w:szCs w:val="24"/>
        </w:rPr>
      </w:pPr>
      <w:r>
        <w:rPr>
          <w:rFonts w:ascii="Times New Roman" w:hAnsi="Times New Roman" w:cs="Times New Roman"/>
          <w:b/>
          <w:sz w:val="24"/>
          <w:szCs w:val="24"/>
        </w:rPr>
        <w:t>Прилагается отдельным файлом</w:t>
      </w:r>
    </w:p>
    <w:p w:rsidR="0077458C" w:rsidRDefault="0077458C" w:rsidP="00804E73">
      <w:pPr>
        <w:spacing w:after="0" w:line="240" w:lineRule="auto"/>
        <w:ind w:left="-567"/>
        <w:rPr>
          <w:rFonts w:ascii="Times New Roman" w:hAnsi="Times New Roman" w:cs="Times New Roman"/>
          <w:b/>
          <w:bCs/>
          <w:sz w:val="24"/>
          <w:szCs w:val="24"/>
        </w:rPr>
      </w:pPr>
    </w:p>
    <w:p w:rsidR="00063D00" w:rsidRDefault="00063D00">
      <w:pPr>
        <w:rPr>
          <w:rFonts w:ascii="Times New Roman" w:hAnsi="Times New Roman" w:cs="Times New Roman"/>
          <w:sz w:val="24"/>
          <w:szCs w:val="24"/>
        </w:rPr>
      </w:pPr>
    </w:p>
    <w:p w:rsidR="00F774A9" w:rsidRDefault="00F774A9">
      <w:pPr>
        <w:rPr>
          <w:rFonts w:ascii="Times New Roman" w:hAnsi="Times New Roman" w:cs="Times New Roman"/>
          <w:sz w:val="24"/>
          <w:szCs w:val="24"/>
        </w:rPr>
      </w:pPr>
    </w:p>
    <w:p w:rsidR="00222620" w:rsidRDefault="00222620">
      <w:pPr>
        <w:rPr>
          <w:rFonts w:ascii="Times New Roman" w:hAnsi="Times New Roman" w:cs="Times New Roman"/>
          <w:sz w:val="24"/>
          <w:szCs w:val="24"/>
        </w:rPr>
      </w:pPr>
      <w:r>
        <w:rPr>
          <w:rFonts w:ascii="Times New Roman" w:hAnsi="Times New Roman" w:cs="Times New Roman"/>
          <w:sz w:val="24"/>
          <w:szCs w:val="24"/>
        </w:rPr>
        <w:br w:type="page"/>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3</w:t>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EA7BEA" w:rsidRDefault="00EA7BEA" w:rsidP="00EA7BEA">
      <w:pPr>
        <w:rPr>
          <w:rFonts w:ascii="Times New Roman" w:hAnsi="Times New Roman" w:cs="Times New Roman"/>
          <w:sz w:val="24"/>
          <w:szCs w:val="24"/>
        </w:rPr>
      </w:pPr>
    </w:p>
    <w:p w:rsidR="0052161D" w:rsidRDefault="0052161D" w:rsidP="0052161D">
      <w:pPr>
        <w:tabs>
          <w:tab w:val="left" w:pos="3125"/>
        </w:tabs>
      </w:pPr>
    </w:p>
    <w:p w:rsidR="0052161D" w:rsidRPr="004D1907" w:rsidRDefault="0052161D" w:rsidP="0052161D">
      <w:pPr>
        <w:jc w:val="right"/>
        <w:rPr>
          <w:b/>
          <w:i/>
        </w:rPr>
      </w:pPr>
      <w:r w:rsidRPr="004D1907">
        <w:rPr>
          <w:b/>
          <w:i/>
        </w:rPr>
        <w:t>ПРОЕКТ</w:t>
      </w:r>
      <w:r w:rsidR="0094792D">
        <w:rPr>
          <w:b/>
          <w:i/>
        </w:rPr>
        <w:t xml:space="preserve"> ДОГОВОРА</w:t>
      </w:r>
    </w:p>
    <w:p w:rsidR="00222620" w:rsidRDefault="00222620" w:rsidP="00EA7BEA">
      <w:pPr>
        <w:spacing w:after="0" w:line="240" w:lineRule="auto"/>
        <w:jc w:val="both"/>
        <w:rPr>
          <w:rFonts w:ascii="Times New Roman" w:hAnsi="Times New Roman" w:cs="Times New Roman"/>
          <w:sz w:val="24"/>
          <w:szCs w:val="24"/>
        </w:rPr>
      </w:pPr>
    </w:p>
    <w:p w:rsidR="00222620" w:rsidRDefault="00222620" w:rsidP="00EA7BEA">
      <w:pPr>
        <w:spacing w:after="0" w:line="240" w:lineRule="auto"/>
        <w:jc w:val="both"/>
        <w:rPr>
          <w:rFonts w:ascii="Times New Roman" w:hAnsi="Times New Roman" w:cs="Times New Roman"/>
          <w:sz w:val="24"/>
          <w:szCs w:val="24"/>
        </w:rPr>
      </w:pPr>
    </w:p>
    <w:p w:rsidR="0094792D" w:rsidRPr="00D52F0F" w:rsidRDefault="0094792D" w:rsidP="0051060B">
      <w:pPr>
        <w:pStyle w:val="ConsPlusNormal"/>
        <w:widowControl/>
        <w:ind w:right="-1" w:firstLine="709"/>
        <w:jc w:val="center"/>
        <w:rPr>
          <w:rFonts w:ascii="Times New Roman" w:hAnsi="Times New Roman" w:cs="Times New Roman"/>
          <w:sz w:val="24"/>
          <w:szCs w:val="24"/>
          <w:shd w:val="clear" w:color="auto" w:fill="FFFFFF"/>
        </w:rPr>
      </w:pPr>
      <w:r>
        <w:rPr>
          <w:rFonts w:ascii="Times New Roman" w:hAnsi="Times New Roman" w:cs="Times New Roman"/>
          <w:b/>
          <w:bCs/>
          <w:sz w:val="24"/>
          <w:szCs w:val="24"/>
        </w:rPr>
        <w:t>ДОГОВОР</w:t>
      </w:r>
      <w:r w:rsidRPr="00DF2B31">
        <w:rPr>
          <w:rFonts w:ascii="Times New Roman" w:hAnsi="Times New Roman" w:cs="Times New Roman"/>
          <w:b/>
          <w:bCs/>
          <w:sz w:val="24"/>
          <w:szCs w:val="24"/>
        </w:rPr>
        <w:t xml:space="preserve"> N ____</w:t>
      </w:r>
      <w:r w:rsidRPr="00DF2B31">
        <w:rPr>
          <w:rFonts w:ascii="Times New Roman" w:hAnsi="Times New Roman" w:cs="Times New Roman"/>
          <w:b/>
          <w:bCs/>
          <w:sz w:val="24"/>
          <w:szCs w:val="24"/>
        </w:rPr>
        <w:br/>
      </w:r>
      <w:r w:rsidRPr="00DF2B31">
        <w:rPr>
          <w:rFonts w:ascii="Times New Roman" w:hAnsi="Times New Roman" w:cs="Times New Roman"/>
          <w:sz w:val="24"/>
          <w:szCs w:val="24"/>
        </w:rPr>
        <w:t xml:space="preserve">по объекту закупки: Оказание услуг по охране и обеспечению </w:t>
      </w:r>
      <w:proofErr w:type="spellStart"/>
      <w:r w:rsidRPr="00DF2B31">
        <w:rPr>
          <w:rFonts w:ascii="Times New Roman" w:hAnsi="Times New Roman" w:cs="Times New Roman"/>
          <w:sz w:val="24"/>
          <w:szCs w:val="24"/>
        </w:rPr>
        <w:t>внутриобъектового</w:t>
      </w:r>
      <w:proofErr w:type="spellEnd"/>
      <w:r w:rsidRPr="00DF2B31">
        <w:rPr>
          <w:rFonts w:ascii="Times New Roman" w:hAnsi="Times New Roman" w:cs="Times New Roman"/>
          <w:sz w:val="24"/>
          <w:szCs w:val="24"/>
        </w:rPr>
        <w:t xml:space="preserve">  и пропускного режимов</w:t>
      </w:r>
      <w:r w:rsidR="006E4FAE">
        <w:rPr>
          <w:rFonts w:ascii="Times New Roman" w:hAnsi="Times New Roman" w:cs="Times New Roman"/>
          <w:sz w:val="24"/>
          <w:szCs w:val="24"/>
        </w:rPr>
        <w:t xml:space="preserve"> в</w:t>
      </w:r>
      <w:r w:rsidR="0051060B">
        <w:rPr>
          <w:rFonts w:ascii="Times New Roman" w:hAnsi="Times New Roman" w:cs="Times New Roman"/>
          <w:sz w:val="24"/>
          <w:szCs w:val="24"/>
        </w:rPr>
        <w:t xml:space="preserve"> </w:t>
      </w:r>
      <w:r w:rsidRPr="00D52F0F">
        <w:rPr>
          <w:rFonts w:ascii="Times New Roman" w:hAnsi="Times New Roman" w:cs="Times New Roman"/>
          <w:sz w:val="24"/>
          <w:szCs w:val="24"/>
          <w:shd w:val="clear" w:color="auto" w:fill="FFFFFF"/>
        </w:rPr>
        <w:t>МУНИЦИПАЛЬНО</w:t>
      </w:r>
      <w:r>
        <w:rPr>
          <w:rFonts w:ascii="Times New Roman" w:hAnsi="Times New Roman" w:cs="Times New Roman"/>
          <w:sz w:val="24"/>
          <w:szCs w:val="24"/>
          <w:shd w:val="clear" w:color="auto" w:fill="FFFFFF"/>
        </w:rPr>
        <w:t xml:space="preserve">М АВТОНОМНОМ </w:t>
      </w:r>
      <w:r w:rsidR="0051060B">
        <w:rPr>
          <w:rFonts w:ascii="Times New Roman" w:hAnsi="Times New Roman" w:cs="Times New Roman"/>
          <w:sz w:val="24"/>
          <w:szCs w:val="24"/>
          <w:shd w:val="clear" w:color="auto" w:fill="FFFFFF"/>
        </w:rPr>
        <w:t>ОБЩЕ</w:t>
      </w:r>
      <w:r>
        <w:rPr>
          <w:rFonts w:ascii="Times New Roman" w:hAnsi="Times New Roman" w:cs="Times New Roman"/>
          <w:sz w:val="24"/>
          <w:szCs w:val="24"/>
          <w:shd w:val="clear" w:color="auto" w:fill="FFFFFF"/>
        </w:rPr>
        <w:t>ОБРАЗОВАТЕЛЬНОМ УЧРЕЖДЕНИИ</w:t>
      </w:r>
      <w:r w:rsidRPr="00D52F0F">
        <w:rPr>
          <w:rFonts w:ascii="Times New Roman" w:hAnsi="Times New Roman" w:cs="Times New Roman"/>
          <w:sz w:val="24"/>
          <w:szCs w:val="24"/>
          <w:shd w:val="clear" w:color="auto" w:fill="FFFFFF"/>
        </w:rPr>
        <w:t xml:space="preserve"> </w:t>
      </w:r>
      <w:r w:rsidR="0051060B">
        <w:rPr>
          <w:rFonts w:ascii="Times New Roman" w:hAnsi="Times New Roman" w:cs="Times New Roman"/>
          <w:sz w:val="24"/>
          <w:szCs w:val="24"/>
          <w:shd w:val="clear" w:color="auto" w:fill="FFFFFF"/>
        </w:rPr>
        <w:t>«СРЕДНЯЯ ОБЩЕОБРАЗОВАТЕЛЬНАЯ ШКОЛА №25» г</w:t>
      </w:r>
      <w:proofErr w:type="gramStart"/>
      <w:r w:rsidR="0051060B">
        <w:rPr>
          <w:rFonts w:ascii="Times New Roman" w:hAnsi="Times New Roman" w:cs="Times New Roman"/>
          <w:sz w:val="24"/>
          <w:szCs w:val="24"/>
          <w:shd w:val="clear" w:color="auto" w:fill="FFFFFF"/>
        </w:rPr>
        <w:t>.У</w:t>
      </w:r>
      <w:proofErr w:type="gramEnd"/>
      <w:r w:rsidR="0051060B">
        <w:rPr>
          <w:rFonts w:ascii="Times New Roman" w:hAnsi="Times New Roman" w:cs="Times New Roman"/>
          <w:sz w:val="24"/>
          <w:szCs w:val="24"/>
          <w:shd w:val="clear" w:color="auto" w:fill="FFFFFF"/>
        </w:rPr>
        <w:t>лан-Удэ</w:t>
      </w:r>
    </w:p>
    <w:p w:rsidR="0094792D" w:rsidRPr="007478E3" w:rsidRDefault="0094792D" w:rsidP="0094792D">
      <w:pPr>
        <w:spacing w:after="0" w:line="240" w:lineRule="auto"/>
        <w:jc w:val="center"/>
        <w:rPr>
          <w:rFonts w:ascii="Times New Roman" w:hAnsi="Times New Roman" w:cs="Times New Roman"/>
          <w:sz w:val="24"/>
          <w:szCs w:val="24"/>
        </w:rPr>
      </w:pPr>
    </w:p>
    <w:p w:rsidR="0094792D" w:rsidRPr="007478E3" w:rsidRDefault="0094792D" w:rsidP="0094792D">
      <w:pPr>
        <w:jc w:val="center"/>
        <w:rPr>
          <w:rFonts w:ascii="Times New Roman" w:hAnsi="Times New Roman" w:cs="Times New Roman"/>
          <w:b/>
          <w:sz w:val="24"/>
          <w:szCs w:val="24"/>
        </w:rPr>
      </w:pPr>
    </w:p>
    <w:p w:rsidR="0094792D" w:rsidRPr="007478E3" w:rsidRDefault="0094792D" w:rsidP="0094792D">
      <w:pPr>
        <w:spacing w:after="0" w:line="240" w:lineRule="auto"/>
        <w:jc w:val="center"/>
        <w:rPr>
          <w:rFonts w:ascii="Times New Roman" w:eastAsia="Calibri" w:hAnsi="Times New Roman" w:cs="Times New Roman"/>
          <w:sz w:val="24"/>
          <w:szCs w:val="24"/>
        </w:rPr>
      </w:pPr>
    </w:p>
    <w:p w:rsidR="0094792D" w:rsidRPr="007478E3" w:rsidRDefault="0051060B" w:rsidP="0094792D">
      <w:pPr>
        <w:rPr>
          <w:rFonts w:ascii="Times New Roman" w:hAnsi="Times New Roman" w:cs="Times New Roman"/>
          <w:sz w:val="24"/>
          <w:szCs w:val="24"/>
          <w:lang w:eastAsia="ru-RU"/>
        </w:rPr>
      </w:pPr>
      <w:r>
        <w:rPr>
          <w:rFonts w:ascii="Times New Roman" w:hAnsi="Times New Roman" w:cs="Times New Roman"/>
          <w:sz w:val="24"/>
          <w:szCs w:val="24"/>
          <w:lang w:eastAsia="ru-RU"/>
        </w:rPr>
        <w:t>Г.Улан-Удэ</w:t>
      </w:r>
      <w:r w:rsidR="0094792D" w:rsidRPr="007478E3">
        <w:rPr>
          <w:rFonts w:ascii="Times New Roman" w:hAnsi="Times New Roman" w:cs="Times New Roman"/>
          <w:sz w:val="24"/>
          <w:szCs w:val="24"/>
          <w:lang w:eastAsia="ru-RU"/>
        </w:rPr>
        <w:t xml:space="preserve">                                                                                         «__» ____________ </w:t>
      </w:r>
      <w:smartTag w:uri="urn:schemas-microsoft-com:office:smarttags" w:element="metricconverter">
        <w:smartTagPr>
          <w:attr w:name="ProductID" w:val="2020 г"/>
        </w:smartTagPr>
        <w:r w:rsidR="0094792D" w:rsidRPr="007478E3">
          <w:rPr>
            <w:rFonts w:ascii="Times New Roman" w:hAnsi="Times New Roman" w:cs="Times New Roman"/>
            <w:sz w:val="24"/>
            <w:szCs w:val="24"/>
            <w:lang w:eastAsia="ru-RU"/>
          </w:rPr>
          <w:t>2020 г</w:t>
        </w:r>
      </w:smartTag>
      <w:r w:rsidR="0094792D" w:rsidRPr="007478E3">
        <w:rPr>
          <w:rFonts w:ascii="Times New Roman" w:hAnsi="Times New Roman" w:cs="Times New Roman"/>
          <w:sz w:val="24"/>
          <w:szCs w:val="24"/>
          <w:lang w:eastAsia="ru-RU"/>
        </w:rPr>
        <w:t>.</w:t>
      </w:r>
    </w:p>
    <w:p w:rsidR="0094792D" w:rsidRPr="0094792D" w:rsidRDefault="0051060B" w:rsidP="0051060B">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shd w:val="clear" w:color="auto" w:fill="FFFFFF"/>
        </w:rPr>
        <w:t>МУНИЦИПАЛЬН</w:t>
      </w:r>
      <w:r>
        <w:rPr>
          <w:rFonts w:ascii="Times New Roman" w:hAnsi="Times New Roman" w:cs="Times New Roman"/>
          <w:sz w:val="24"/>
          <w:szCs w:val="24"/>
          <w:shd w:val="clear" w:color="auto" w:fill="FFFFFF"/>
        </w:rPr>
        <w:t>ОЕ АВТОНОМНОЕ ОБЩЕОБРАЗОВАТЕЛЬНОЕ УЧРЕЖДЕНИЕ</w:t>
      </w:r>
      <w:r w:rsidRPr="00D52F0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«СРЕДНЯЯ ОБЩЕОБРАЗОВАТЕЛЬНАЯ ШКОЛА №25» г</w:t>
      </w:r>
      <w:proofErr w:type="gramStart"/>
      <w:r>
        <w:rPr>
          <w:rFonts w:ascii="Times New Roman" w:hAnsi="Times New Roman" w:cs="Times New Roman"/>
          <w:sz w:val="24"/>
          <w:szCs w:val="24"/>
          <w:shd w:val="clear" w:color="auto" w:fill="FFFFFF"/>
        </w:rPr>
        <w:t>.У</w:t>
      </w:r>
      <w:proofErr w:type="gramEnd"/>
      <w:r>
        <w:rPr>
          <w:rFonts w:ascii="Times New Roman" w:hAnsi="Times New Roman" w:cs="Times New Roman"/>
          <w:sz w:val="24"/>
          <w:szCs w:val="24"/>
          <w:shd w:val="clear" w:color="auto" w:fill="FFFFFF"/>
        </w:rPr>
        <w:t>лан-Удэ</w:t>
      </w:r>
      <w:r w:rsidR="0094792D" w:rsidRPr="007478E3">
        <w:rPr>
          <w:rFonts w:ascii="Times New Roman" w:hAnsi="Times New Roman"/>
          <w:sz w:val="24"/>
          <w:szCs w:val="24"/>
        </w:rPr>
        <w:t>, именуем</w:t>
      </w:r>
      <w:r w:rsidR="0094792D">
        <w:rPr>
          <w:rFonts w:ascii="Times New Roman" w:hAnsi="Times New Roman"/>
          <w:sz w:val="24"/>
          <w:szCs w:val="24"/>
        </w:rPr>
        <w:t>ое</w:t>
      </w:r>
      <w:r w:rsidR="0094792D" w:rsidRPr="007478E3">
        <w:rPr>
          <w:rFonts w:ascii="Times New Roman" w:hAnsi="Times New Roman"/>
          <w:sz w:val="24"/>
          <w:szCs w:val="24"/>
        </w:rPr>
        <w:t xml:space="preserve"> в дальнейшем </w:t>
      </w:r>
      <w:r w:rsidR="0094792D" w:rsidRPr="007478E3">
        <w:rPr>
          <w:rFonts w:ascii="Times New Roman" w:hAnsi="Times New Roman"/>
          <w:b/>
          <w:sz w:val="24"/>
          <w:szCs w:val="24"/>
        </w:rPr>
        <w:t>«Заказчик»</w:t>
      </w:r>
      <w:r w:rsidR="0094792D" w:rsidRPr="007478E3">
        <w:rPr>
          <w:rFonts w:ascii="Times New Roman" w:hAnsi="Times New Roman"/>
          <w:sz w:val="24"/>
          <w:szCs w:val="24"/>
        </w:rPr>
        <w:t xml:space="preserve">, в лице директора </w:t>
      </w:r>
      <w:r w:rsidR="006E4FAE">
        <w:rPr>
          <w:rFonts w:ascii="Times New Roman" w:hAnsi="Times New Roman"/>
          <w:sz w:val="24"/>
          <w:szCs w:val="24"/>
        </w:rPr>
        <w:t>__________</w:t>
      </w:r>
      <w:r w:rsidR="0094792D" w:rsidRPr="007478E3">
        <w:rPr>
          <w:rFonts w:ascii="Times New Roman" w:hAnsi="Times New Roman"/>
          <w:sz w:val="24"/>
          <w:szCs w:val="24"/>
        </w:rPr>
        <w:t xml:space="preserve">, действующего на основании Устава, с одной стороны, и ________________________________, именуемое в дальнейшем </w:t>
      </w:r>
      <w:r w:rsidR="0094792D" w:rsidRPr="007478E3">
        <w:rPr>
          <w:rFonts w:ascii="Times New Roman" w:hAnsi="Times New Roman"/>
          <w:b/>
          <w:sz w:val="24"/>
          <w:szCs w:val="24"/>
        </w:rPr>
        <w:t>«Исполнитель»</w:t>
      </w:r>
      <w:r w:rsidR="0094792D" w:rsidRPr="007478E3">
        <w:rPr>
          <w:rFonts w:ascii="Times New Roman" w:hAnsi="Times New Roman"/>
          <w:sz w:val="24"/>
          <w:szCs w:val="24"/>
        </w:rPr>
        <w:t xml:space="preserve">, в лице _________________, действующего на основании __________________, с другой стороны, совместно именуемые «Стороны»,  заключили настоящий  договор (далее - Договор) по итогам </w:t>
      </w:r>
      <w:r w:rsidR="006E4FAE">
        <w:rPr>
          <w:rFonts w:ascii="Times New Roman" w:hAnsi="Times New Roman"/>
          <w:sz w:val="24"/>
          <w:szCs w:val="24"/>
        </w:rPr>
        <w:t>запроса котировок</w:t>
      </w:r>
      <w:r w:rsidR="0094792D" w:rsidRPr="007478E3">
        <w:rPr>
          <w:rFonts w:ascii="Times New Roman" w:hAnsi="Times New Roman"/>
          <w:sz w:val="24"/>
          <w:szCs w:val="24"/>
        </w:rPr>
        <w:t xml:space="preserve"> (номер извещения) в электронной форме (протокол подведения итогов ______ от _______) о нижеследующем:</w:t>
      </w:r>
    </w:p>
    <w:p w:rsidR="0094792D" w:rsidRPr="007478E3" w:rsidRDefault="0094792D" w:rsidP="0094792D">
      <w:pPr>
        <w:spacing w:after="0" w:line="240" w:lineRule="auto"/>
        <w:ind w:firstLine="708"/>
        <w:jc w:val="both"/>
        <w:rPr>
          <w:rFonts w:ascii="Times New Roman" w:hAnsi="Times New Roman"/>
          <w:sz w:val="24"/>
          <w:szCs w:val="24"/>
        </w:rPr>
      </w:pPr>
    </w:p>
    <w:p w:rsidR="0094792D" w:rsidRPr="007478E3" w:rsidRDefault="0094792D" w:rsidP="0094792D">
      <w:pPr>
        <w:spacing w:after="0" w:line="240" w:lineRule="auto"/>
        <w:ind w:firstLine="709"/>
        <w:jc w:val="both"/>
        <w:rPr>
          <w:rFonts w:ascii="Times New Roman" w:hAnsi="Times New Roman"/>
          <w:kern w:val="16"/>
          <w:sz w:val="24"/>
          <w:szCs w:val="24"/>
        </w:rPr>
      </w:pPr>
    </w:p>
    <w:p w:rsidR="0094792D" w:rsidRPr="007478E3" w:rsidRDefault="0094792D" w:rsidP="0094792D">
      <w:pPr>
        <w:jc w:val="center"/>
        <w:outlineLvl w:val="2"/>
        <w:rPr>
          <w:rFonts w:ascii="Times New Roman" w:hAnsi="Times New Roman" w:cs="Times New Roman"/>
          <w:b/>
          <w:bCs/>
          <w:sz w:val="24"/>
          <w:szCs w:val="24"/>
          <w:lang w:eastAsia="ru-RU"/>
        </w:rPr>
      </w:pPr>
      <w:r w:rsidRPr="007478E3">
        <w:rPr>
          <w:rFonts w:ascii="Times New Roman" w:hAnsi="Times New Roman" w:cs="Times New Roman"/>
          <w:b/>
          <w:bCs/>
          <w:sz w:val="24"/>
          <w:szCs w:val="24"/>
          <w:lang w:eastAsia="ru-RU"/>
        </w:rPr>
        <w:t>1. Предмет договора</w:t>
      </w:r>
    </w:p>
    <w:p w:rsidR="0094792D" w:rsidRPr="007478E3" w:rsidRDefault="0094792D" w:rsidP="0094792D">
      <w:pPr>
        <w:spacing w:after="0" w:line="240" w:lineRule="auto"/>
        <w:ind w:firstLine="709"/>
        <w:jc w:val="both"/>
        <w:rPr>
          <w:rFonts w:ascii="Times New Roman" w:eastAsia="Calibri" w:hAnsi="Times New Roman" w:cs="Times New Roman"/>
          <w:sz w:val="24"/>
          <w:szCs w:val="24"/>
        </w:rPr>
      </w:pPr>
      <w:r w:rsidRPr="007478E3">
        <w:rPr>
          <w:rFonts w:ascii="Times New Roman" w:hAnsi="Times New Roman" w:cs="Times New Roman"/>
          <w:sz w:val="24"/>
          <w:szCs w:val="24"/>
          <w:lang w:eastAsia="ru-RU"/>
        </w:rPr>
        <w:t>1.1. </w:t>
      </w:r>
      <w:proofErr w:type="gramStart"/>
      <w:r w:rsidRPr="007478E3">
        <w:rPr>
          <w:rFonts w:ascii="Times New Roman" w:hAnsi="Times New Roman" w:cs="Times New Roman"/>
          <w:sz w:val="24"/>
          <w:szCs w:val="24"/>
          <w:lang w:eastAsia="ru-RU"/>
        </w:rPr>
        <w:t xml:space="preserve">По настоящему договору Исполнитель обязуется оказывать охранные услуги: </w:t>
      </w:r>
      <w:r w:rsidRPr="007478E3">
        <w:rPr>
          <w:rFonts w:ascii="Times New Roman" w:hAnsi="Times New Roman" w:cs="Times New Roman"/>
          <w:sz w:val="24"/>
          <w:szCs w:val="24"/>
        </w:rPr>
        <w:t xml:space="preserve">по охране и обеспечению </w:t>
      </w:r>
      <w:proofErr w:type="spellStart"/>
      <w:r w:rsidRPr="007478E3">
        <w:rPr>
          <w:rFonts w:ascii="Times New Roman" w:hAnsi="Times New Roman" w:cs="Times New Roman"/>
          <w:sz w:val="24"/>
          <w:szCs w:val="24"/>
        </w:rPr>
        <w:t>внутриобъектового</w:t>
      </w:r>
      <w:proofErr w:type="spellEnd"/>
      <w:r w:rsidRPr="007478E3">
        <w:rPr>
          <w:rFonts w:ascii="Times New Roman" w:hAnsi="Times New Roman" w:cs="Times New Roman"/>
          <w:sz w:val="24"/>
          <w:szCs w:val="24"/>
        </w:rPr>
        <w:t xml:space="preserve"> и пропускного режимов в </w:t>
      </w:r>
      <w:r w:rsidR="0051060B">
        <w:rPr>
          <w:rFonts w:ascii="Times New Roman" w:hAnsi="Times New Roman" w:cs="Times New Roman"/>
          <w:sz w:val="24"/>
          <w:szCs w:val="24"/>
        </w:rPr>
        <w:t>____________________________________________</w:t>
      </w:r>
      <w:r w:rsidR="006E4FAE" w:rsidRPr="00D52F0F">
        <w:rPr>
          <w:rFonts w:ascii="Times New Roman" w:hAnsi="Times New Roman" w:cs="Times New Roman"/>
          <w:sz w:val="24"/>
          <w:szCs w:val="24"/>
          <w:shd w:val="clear" w:color="auto" w:fill="FFFFFF"/>
        </w:rPr>
        <w:t>"</w:t>
      </w:r>
      <w:r w:rsidRPr="007478E3">
        <w:rPr>
          <w:rFonts w:ascii="Times New Roman" w:hAnsi="Times New Roman"/>
          <w:sz w:val="24"/>
          <w:szCs w:val="24"/>
          <w:lang w:eastAsia="ru-RU"/>
        </w:rPr>
        <w:t>, (</w:t>
      </w:r>
      <w:r w:rsidRPr="007478E3">
        <w:rPr>
          <w:rFonts w:ascii="Times New Roman" w:hAnsi="Times New Roman" w:cs="Times New Roman"/>
          <w:sz w:val="24"/>
          <w:szCs w:val="24"/>
          <w:lang w:eastAsia="ru-RU"/>
        </w:rPr>
        <w:t>далее - услуги) в срок, предусмотренный договором, согласно Спецификации, являющейся неотъемлемой частью настоящего договора (приложение N 1 к договору) и Техническим заданием (приложение N 2 к договору), а Заказчик обязуется принять и оплатить оказанные услуги на условиях, предусмотренных договором.</w:t>
      </w:r>
      <w:proofErr w:type="gramEnd"/>
    </w:p>
    <w:p w:rsidR="0051060B" w:rsidRDefault="0094792D" w:rsidP="006E4FAE">
      <w:pPr>
        <w:widowControl w:val="0"/>
        <w:autoSpaceDE w:val="0"/>
        <w:autoSpaceDN w:val="0"/>
        <w:adjustRightInd w:val="0"/>
        <w:rPr>
          <w:rFonts w:ascii="Times New Roman" w:hAnsi="Times New Roman" w:cs="Times New Roman"/>
        </w:rPr>
      </w:pPr>
      <w:r w:rsidRPr="007478E3">
        <w:rPr>
          <w:rFonts w:ascii="Times New Roman" w:hAnsi="Times New Roman" w:cs="Times New Roman"/>
          <w:sz w:val="24"/>
          <w:szCs w:val="24"/>
          <w:lang w:eastAsia="ru-RU"/>
        </w:rPr>
        <w:t xml:space="preserve">1.2. Сроки оказания услуг: </w:t>
      </w:r>
      <w:r w:rsidR="006E4FAE" w:rsidRPr="00EC3CD0">
        <w:rPr>
          <w:rFonts w:ascii="Times New Roman" w:hAnsi="Times New Roman" w:cs="Times New Roman"/>
        </w:rPr>
        <w:t xml:space="preserve">с </w:t>
      </w:r>
      <w:r w:rsidR="0051060B">
        <w:rPr>
          <w:rFonts w:ascii="Times New Roman" w:hAnsi="Times New Roman" w:cs="Times New Roman"/>
        </w:rPr>
        <w:t>_____________________</w:t>
      </w:r>
      <w:r w:rsidR="006E4FAE" w:rsidRPr="00EC3CD0">
        <w:rPr>
          <w:rFonts w:ascii="Times New Roman" w:hAnsi="Times New Roman" w:cs="Times New Roman"/>
        </w:rPr>
        <w:t xml:space="preserve"> года </w:t>
      </w:r>
      <w:proofErr w:type="gramStart"/>
      <w:r w:rsidR="006E4FAE" w:rsidRPr="00EC3CD0">
        <w:rPr>
          <w:rFonts w:ascii="Times New Roman" w:hAnsi="Times New Roman" w:cs="Times New Roman"/>
        </w:rPr>
        <w:t>по</w:t>
      </w:r>
      <w:proofErr w:type="gramEnd"/>
      <w:r w:rsidR="006E4FAE" w:rsidRPr="00EC3CD0">
        <w:rPr>
          <w:rFonts w:ascii="Times New Roman" w:hAnsi="Times New Roman" w:cs="Times New Roman"/>
        </w:rPr>
        <w:t xml:space="preserve"> </w:t>
      </w:r>
      <w:r w:rsidR="0051060B">
        <w:rPr>
          <w:rFonts w:ascii="Times New Roman" w:hAnsi="Times New Roman" w:cs="Times New Roman"/>
        </w:rPr>
        <w:t>__________________________</w:t>
      </w:r>
    </w:p>
    <w:p w:rsidR="0094792D" w:rsidRPr="006E4FAE" w:rsidRDefault="0094792D" w:rsidP="006E4FAE">
      <w:pPr>
        <w:widowControl w:val="0"/>
        <w:autoSpaceDE w:val="0"/>
        <w:autoSpaceDN w:val="0"/>
        <w:adjustRightInd w:val="0"/>
        <w:rPr>
          <w:rFonts w:ascii="Times New Roman CYR" w:hAnsi="Times New Roman CYR" w:cs="Times New Roman CYR"/>
          <w:sz w:val="24"/>
          <w:szCs w:val="24"/>
        </w:rPr>
      </w:pPr>
      <w:r w:rsidRPr="007478E3">
        <w:rPr>
          <w:rFonts w:ascii="Times New Roman" w:hAnsi="Times New Roman" w:cs="Times New Roman"/>
          <w:sz w:val="24"/>
          <w:szCs w:val="24"/>
          <w:lang w:eastAsia="ru-RU"/>
        </w:rPr>
        <w:t>1.3. Место оказания услуг:</w:t>
      </w:r>
      <w:r w:rsidR="0051060B">
        <w:rPr>
          <w:rFonts w:ascii="Times New Roman" w:hAnsi="Times New Roman" w:cs="Times New Roman"/>
          <w:sz w:val="24"/>
          <w:szCs w:val="24"/>
          <w:lang w:eastAsia="ru-RU"/>
        </w:rPr>
        <w:t>670031, РБ, г</w:t>
      </w:r>
      <w:proofErr w:type="gramStart"/>
      <w:r w:rsidR="0051060B">
        <w:rPr>
          <w:rFonts w:ascii="Times New Roman" w:hAnsi="Times New Roman" w:cs="Times New Roman"/>
          <w:sz w:val="24"/>
          <w:szCs w:val="24"/>
          <w:lang w:eastAsia="ru-RU"/>
        </w:rPr>
        <w:t>.У</w:t>
      </w:r>
      <w:proofErr w:type="gramEnd"/>
      <w:r w:rsidR="0051060B">
        <w:rPr>
          <w:rFonts w:ascii="Times New Roman" w:hAnsi="Times New Roman" w:cs="Times New Roman"/>
          <w:sz w:val="24"/>
          <w:szCs w:val="24"/>
          <w:lang w:eastAsia="ru-RU"/>
        </w:rPr>
        <w:t>лан-Удэ, ул.Цыбикова,д.2 и ул.Цыбикова,д.2 ,корпус 1</w:t>
      </w:r>
      <w:r w:rsidR="00F02B09">
        <w:rPr>
          <w:rFonts w:ascii="Times New Roman" w:hAnsi="Times New Roman" w:cs="Times New Roman"/>
          <w:sz w:val="24"/>
          <w:szCs w:val="24"/>
          <w:lang w:eastAsia="ru-RU"/>
        </w:rPr>
        <w:t xml:space="preserve"> (2 поста)</w:t>
      </w:r>
    </w:p>
    <w:p w:rsidR="0094792D" w:rsidRPr="008D1F41" w:rsidRDefault="0094792D" w:rsidP="0094792D">
      <w:pPr>
        <w:spacing w:after="0"/>
        <w:ind w:firstLine="709"/>
        <w:jc w:val="both"/>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2. Права и обязанности Сторон</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 Исполнитель обязан:</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2.1.1. Оказать услуги Заказчику в соответствии с Техническим заданием.</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2.1.2. По окончании календарного месяца в течение </w:t>
      </w:r>
      <w:r w:rsidR="0051060B">
        <w:rPr>
          <w:rFonts w:ascii="Times New Roman" w:hAnsi="Times New Roman" w:cs="Times New Roman"/>
          <w:sz w:val="24"/>
          <w:szCs w:val="24"/>
          <w:lang w:eastAsia="ru-RU"/>
        </w:rPr>
        <w:t>_____-</w:t>
      </w:r>
      <w:r w:rsidRPr="00C06F16">
        <w:rPr>
          <w:rFonts w:ascii="Times New Roman" w:hAnsi="Times New Roman" w:cs="Times New Roman"/>
          <w:sz w:val="24"/>
          <w:szCs w:val="24"/>
          <w:lang w:eastAsia="ru-RU"/>
        </w:rPr>
        <w:t xml:space="preserve"> рабочих дней предоставлять Заказчику акт сдачи-приемки оказанных услуг (приложение N 3 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 xml:space="preserve">2.1.3. Предоставить Заказчику в течение 1 (одного) рабочего дня после заключения </w:t>
      </w:r>
      <w:r>
        <w:rPr>
          <w:rFonts w:ascii="Times New Roman" w:hAnsi="Times New Roman" w:cs="Times New Roman"/>
          <w:sz w:val="24"/>
          <w:szCs w:val="24"/>
          <w:lang w:eastAsia="ru-RU"/>
        </w:rPr>
        <w:t xml:space="preserve">договора </w:t>
      </w:r>
      <w:r w:rsidRPr="00C06F16">
        <w:rPr>
          <w:rFonts w:ascii="Times New Roman" w:hAnsi="Times New Roman" w:cs="Times New Roman"/>
          <w:sz w:val="24"/>
          <w:szCs w:val="24"/>
          <w:lang w:eastAsia="ru-RU"/>
        </w:rPr>
        <w:t>список работников, которые будут осуществлять охрану объекта. В случае внесения изменений в состав охраны Исполнитель направляет в течение 1 (одного) рабочего дня со дня принятия такого решения Заказчику уточненный список работников, которые будут осуществлять охрану объекта.</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2.1.4. Осуществлять свою деятельность в соответствии с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2.1.5. </w:t>
      </w:r>
      <w:proofErr w:type="gramStart"/>
      <w:r w:rsidRPr="00C06F16">
        <w:rPr>
          <w:rFonts w:ascii="Times New Roman" w:hAnsi="Times New Roman" w:cs="Times New Roman"/>
          <w:sz w:val="24"/>
          <w:szCs w:val="24"/>
          <w:lang w:eastAsia="ru-RU"/>
        </w:rPr>
        <w:t xml:space="preserve">Своевременно предоставлять Заказчику информацию о ходе исполнения своих обязательств, в том числе о сложностях, возникающих при исполнении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(В том числе о вынесении в адрес Исполнителя контролирующими и надзорными органами предписаний об устранении выявленных нарушений, возбуждении административного производства, привлечении к административной ответственности, приостановлении действия лицензии, аннулировании лицензии, а также иные сведения, затрагивающие выполнение Исполнителем обязательств по</w:t>
      </w:r>
      <w:r>
        <w:rPr>
          <w:rFonts w:ascii="Times New Roman" w:hAnsi="Times New Roman" w:cs="Times New Roman"/>
          <w:sz w:val="24"/>
          <w:szCs w:val="24"/>
          <w:lang w:eastAsia="ru-RU"/>
        </w:rPr>
        <w:t xml:space="preserve"> договору</w:t>
      </w:r>
      <w:r w:rsidRPr="00C06F16">
        <w:rPr>
          <w:rFonts w:ascii="Times New Roman" w:hAnsi="Times New Roman" w:cs="Times New Roman"/>
          <w:sz w:val="24"/>
          <w:szCs w:val="24"/>
          <w:lang w:eastAsia="ru-RU"/>
        </w:rPr>
        <w:t>), а также результаты</w:t>
      </w:r>
      <w:proofErr w:type="gramEnd"/>
      <w:r w:rsidRPr="00C06F16">
        <w:rPr>
          <w:rFonts w:ascii="Times New Roman" w:hAnsi="Times New Roman" w:cs="Times New Roman"/>
          <w:sz w:val="24"/>
          <w:szCs w:val="24"/>
          <w:lang w:eastAsia="ru-RU"/>
        </w:rPr>
        <w:t xml:space="preserve"> оказанной услуги к установленному </w:t>
      </w:r>
      <w:r>
        <w:rPr>
          <w:rFonts w:ascii="Times New Roman" w:hAnsi="Times New Roman" w:cs="Times New Roman"/>
          <w:sz w:val="24"/>
          <w:szCs w:val="24"/>
          <w:lang w:eastAsia="ru-RU"/>
        </w:rPr>
        <w:t xml:space="preserve">договором </w:t>
      </w:r>
      <w:r w:rsidRPr="00C06F16">
        <w:rPr>
          <w:rFonts w:ascii="Times New Roman" w:hAnsi="Times New Roman" w:cs="Times New Roman"/>
          <w:sz w:val="24"/>
          <w:szCs w:val="24"/>
          <w:lang w:eastAsia="ru-RU"/>
        </w:rPr>
        <w:t>сроку.</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2.1.6. Разрабатывать и утверждать по согласованию с Заказчиком должностную инструкцию частного охранника на объекте охраны.</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2.2. Заказчик обязан:</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2.2.1. Обеспечить Исполнителя необходимой для качественного выполнения услуг информацией, а также предоставить Исполнителю помещения, необходимые для исполнения обязанностей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и оборудовать рабочие места (посты) согласно Техническому заданию.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2.2.2. В сроки и </w:t>
      </w:r>
      <w:proofErr w:type="gramStart"/>
      <w:r w:rsidRPr="00C06F16">
        <w:rPr>
          <w:rFonts w:ascii="Times New Roman" w:hAnsi="Times New Roman" w:cs="Times New Roman"/>
          <w:sz w:val="24"/>
          <w:szCs w:val="24"/>
          <w:lang w:eastAsia="ru-RU"/>
        </w:rPr>
        <w:t>порядке</w:t>
      </w:r>
      <w:proofErr w:type="gramEnd"/>
      <w:r w:rsidRPr="00C06F16">
        <w:rPr>
          <w:rFonts w:ascii="Times New Roman" w:hAnsi="Times New Roman" w:cs="Times New Roman"/>
          <w:sz w:val="24"/>
          <w:szCs w:val="24"/>
          <w:lang w:eastAsia="ru-RU"/>
        </w:rPr>
        <w:t xml:space="preserve">, предусмотренные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с участием Исполнителя осмотреть и принять результат оказанных услуг, а при обнаружении отступлений от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ухудшающих результат оказанных услуг, или иных недостатков в оказании услуг немедленно заявить об этом Исполнителю.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2.2.3. Оплатить оказанные услуги в соответствии с условиями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2.2.4. Перечислить Исполнителю денежные средства, внесенные Исполнителем на счет Заказчика в качестве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(если такая форма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применяется Исполнителем), при условии надлежащего исполнения Исполнителем своих обязательств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не позднее 15 (пятнадцати) календарных дней </w:t>
      </w:r>
      <w:proofErr w:type="gramStart"/>
      <w:r w:rsidRPr="00C06F16">
        <w:rPr>
          <w:rFonts w:ascii="Times New Roman" w:hAnsi="Times New Roman" w:cs="Times New Roman"/>
          <w:sz w:val="24"/>
          <w:szCs w:val="24"/>
          <w:lang w:eastAsia="ru-RU"/>
        </w:rPr>
        <w:t>с даты исполнения</w:t>
      </w:r>
      <w:proofErr w:type="gramEnd"/>
      <w:r w:rsidRPr="00C06F16">
        <w:rPr>
          <w:rFonts w:ascii="Times New Roman" w:hAnsi="Times New Roman" w:cs="Times New Roman"/>
          <w:sz w:val="24"/>
          <w:szCs w:val="24"/>
          <w:lang w:eastAsia="ru-RU"/>
        </w:rPr>
        <w:t xml:space="preserve"> Исполнителем своих обязательств, по банковским реквизитам, указанным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F912AA">
        <w:rPr>
          <w:rFonts w:ascii="Times New Roman" w:hAnsi="Times New Roman" w:cs="Times New Roman"/>
          <w:sz w:val="24"/>
          <w:szCs w:val="24"/>
          <w:lang w:eastAsia="ru-RU"/>
        </w:rPr>
        <w:t>2.2.5.</w:t>
      </w:r>
      <w:r w:rsidRPr="00C06F16">
        <w:rPr>
          <w:rFonts w:ascii="Times New Roman" w:hAnsi="Times New Roman" w:cs="Times New Roman"/>
          <w:sz w:val="24"/>
          <w:szCs w:val="24"/>
          <w:lang w:eastAsia="ru-RU"/>
        </w:rPr>
        <w:t xml:space="preserve"> Принять решение об одностороннем отказе от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в случае, если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Исполнителя.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2.2.</w:t>
      </w:r>
      <w:r>
        <w:rPr>
          <w:rFonts w:ascii="Times New Roman" w:hAnsi="Times New Roman" w:cs="Times New Roman"/>
          <w:sz w:val="24"/>
          <w:szCs w:val="24"/>
          <w:lang w:eastAsia="ru-RU"/>
        </w:rPr>
        <w:t>6</w:t>
      </w:r>
      <w:r w:rsidRPr="00C06F16">
        <w:rPr>
          <w:rFonts w:ascii="Times New Roman" w:hAnsi="Times New Roman" w:cs="Times New Roman"/>
          <w:sz w:val="24"/>
          <w:szCs w:val="24"/>
          <w:lang w:eastAsia="ru-RU"/>
        </w:rPr>
        <w:t>. Согласовывать разработанную Исполнителем должностную инструкцию частного охранника на объекте охраны.</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2.3. Исполнитель осуществляет свои права в соответствии с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2.4. Заказчик имеет право:</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2.4.1. В любое время проверять ход и качество услуг, оказываемых Исполнителем, не вмешиваясь в его хозяйственную деятельность.</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2.4.</w:t>
      </w:r>
      <w:r>
        <w:rPr>
          <w:rFonts w:ascii="Times New Roman" w:hAnsi="Times New Roman" w:cs="Times New Roman"/>
          <w:sz w:val="24"/>
          <w:szCs w:val="24"/>
          <w:lang w:eastAsia="ru-RU"/>
        </w:rPr>
        <w:t>2</w:t>
      </w:r>
      <w:r w:rsidRPr="00C06F16">
        <w:rPr>
          <w:rFonts w:ascii="Times New Roman" w:hAnsi="Times New Roman" w:cs="Times New Roman"/>
          <w:sz w:val="24"/>
          <w:szCs w:val="24"/>
          <w:lang w:eastAsia="ru-RU"/>
        </w:rPr>
        <w:t>. Осуществлять иные права в соответствии с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3. Порядок сдачи и приемки услуг</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3.1. Услуги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оказываются поэтапно. Этапом оказания услуг является календарный месяц. Исполнитель ежемесячно по окон</w:t>
      </w:r>
      <w:r w:rsidR="0051060B">
        <w:rPr>
          <w:rFonts w:ascii="Times New Roman" w:hAnsi="Times New Roman" w:cs="Times New Roman"/>
          <w:sz w:val="24"/>
          <w:szCs w:val="24"/>
          <w:lang w:eastAsia="ru-RU"/>
        </w:rPr>
        <w:t xml:space="preserve">чании оказания услуг в течение </w:t>
      </w:r>
      <w:r w:rsidR="0051060B">
        <w:rPr>
          <w:rFonts w:ascii="Times New Roman" w:hAnsi="Times New Roman" w:cs="Times New Roman"/>
          <w:sz w:val="24"/>
          <w:szCs w:val="24"/>
          <w:lang w:eastAsia="ru-RU"/>
        </w:rPr>
        <w:lastRenderedPageBreak/>
        <w:t>____</w:t>
      </w:r>
      <w:r w:rsidRPr="00C06F16">
        <w:rPr>
          <w:rFonts w:ascii="Times New Roman" w:hAnsi="Times New Roman" w:cs="Times New Roman"/>
          <w:sz w:val="24"/>
          <w:szCs w:val="24"/>
          <w:lang w:eastAsia="ru-RU"/>
        </w:rPr>
        <w:t xml:space="preserve"> рабочих дней направляет Заказчику акт сдачи-приемки оказанных услуг в 2 (двух) экземплярах.</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Приемка оказанных охранных услуг в соответствии с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осуществляется Заказчиком в течение </w:t>
      </w:r>
      <w:proofErr w:type="spellStart"/>
      <w:r w:rsidR="0051060B">
        <w:rPr>
          <w:rFonts w:ascii="Times New Roman" w:hAnsi="Times New Roman" w:cs="Times New Roman"/>
          <w:sz w:val="24"/>
          <w:szCs w:val="24"/>
          <w:lang w:eastAsia="ru-RU"/>
        </w:rPr>
        <w:t>________</w:t>
      </w:r>
      <w:r w:rsidRPr="00C06F16">
        <w:rPr>
          <w:rFonts w:ascii="Times New Roman" w:hAnsi="Times New Roman" w:cs="Times New Roman"/>
          <w:sz w:val="24"/>
          <w:szCs w:val="24"/>
          <w:lang w:eastAsia="ru-RU"/>
        </w:rPr>
        <w:t>рабочих</w:t>
      </w:r>
      <w:proofErr w:type="spellEnd"/>
      <w:r w:rsidRPr="00C06F16">
        <w:rPr>
          <w:rFonts w:ascii="Times New Roman" w:hAnsi="Times New Roman" w:cs="Times New Roman"/>
          <w:sz w:val="24"/>
          <w:szCs w:val="24"/>
          <w:lang w:eastAsia="ru-RU"/>
        </w:rPr>
        <w:t xml:space="preserve"> дней, включая проведение экспертизы (в течение </w:t>
      </w:r>
      <w:proofErr w:type="spellStart"/>
      <w:r w:rsidR="0051060B">
        <w:rPr>
          <w:rFonts w:ascii="Times New Roman" w:hAnsi="Times New Roman" w:cs="Times New Roman"/>
          <w:sz w:val="24"/>
          <w:szCs w:val="24"/>
          <w:lang w:eastAsia="ru-RU"/>
        </w:rPr>
        <w:t>___________</w:t>
      </w:r>
      <w:r w:rsidRPr="00C06F16">
        <w:rPr>
          <w:rFonts w:ascii="Times New Roman" w:hAnsi="Times New Roman" w:cs="Times New Roman"/>
          <w:sz w:val="24"/>
          <w:szCs w:val="24"/>
          <w:lang w:eastAsia="ru-RU"/>
        </w:rPr>
        <w:t>рабочих</w:t>
      </w:r>
      <w:proofErr w:type="spellEnd"/>
      <w:r w:rsidRPr="00C06F16">
        <w:rPr>
          <w:rFonts w:ascii="Times New Roman" w:hAnsi="Times New Roman" w:cs="Times New Roman"/>
          <w:sz w:val="24"/>
          <w:szCs w:val="24"/>
          <w:lang w:eastAsia="ru-RU"/>
        </w:rPr>
        <w:t xml:space="preserve"> дней) с момента предоставления Исполнителем акта сдачи-приемки оказанных услуг.</w:t>
      </w:r>
    </w:p>
    <w:p w:rsidR="0094792D" w:rsidRPr="00C06F16" w:rsidRDefault="0051060B" w:rsidP="0094792D">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Заказчик может проводить экспертизу оказанных услуг.</w:t>
      </w:r>
      <w:r w:rsidR="007A5EEE">
        <w:rPr>
          <w:rFonts w:ascii="Times New Roman" w:hAnsi="Times New Roman" w:cs="Times New Roman"/>
          <w:sz w:val="24"/>
          <w:szCs w:val="24"/>
          <w:lang w:eastAsia="ru-RU"/>
        </w:rPr>
        <w:t xml:space="preserve"> </w:t>
      </w:r>
      <w:r w:rsidR="0094792D" w:rsidRPr="00C06F16">
        <w:rPr>
          <w:rFonts w:ascii="Times New Roman" w:hAnsi="Times New Roman" w:cs="Times New Roman"/>
          <w:sz w:val="24"/>
          <w:szCs w:val="24"/>
          <w:lang w:eastAsia="ru-RU"/>
        </w:rPr>
        <w:t>В случае привлечения экспертов, экспертных организаций результаты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3.2. В случае установления по результатам </w:t>
      </w:r>
      <w:proofErr w:type="gramStart"/>
      <w:r w:rsidRPr="00C06F16">
        <w:rPr>
          <w:rFonts w:ascii="Times New Roman" w:hAnsi="Times New Roman" w:cs="Times New Roman"/>
          <w:sz w:val="24"/>
          <w:szCs w:val="24"/>
          <w:lang w:eastAsia="ru-RU"/>
        </w:rPr>
        <w:t>экспертизы факта оказания услуги ненадлежащего качества</w:t>
      </w:r>
      <w:proofErr w:type="gramEnd"/>
      <w:r w:rsidRPr="00C06F16">
        <w:rPr>
          <w:rFonts w:ascii="Times New Roman" w:hAnsi="Times New Roman" w:cs="Times New Roman"/>
          <w:sz w:val="24"/>
          <w:szCs w:val="24"/>
          <w:lang w:eastAsia="ru-RU"/>
        </w:rPr>
        <w:t xml:space="preserve"> Исполнитель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 других документов, подтверждающих затраты Заказчика.</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3.3. Не позднее </w:t>
      </w:r>
      <w:r w:rsidR="0051060B">
        <w:rPr>
          <w:rFonts w:ascii="Times New Roman" w:hAnsi="Times New Roman" w:cs="Times New Roman"/>
          <w:sz w:val="24"/>
          <w:szCs w:val="24"/>
          <w:lang w:eastAsia="ru-RU"/>
        </w:rPr>
        <w:t>_______</w:t>
      </w:r>
      <w:r w:rsidRPr="00C06F16">
        <w:rPr>
          <w:rFonts w:ascii="Times New Roman" w:hAnsi="Times New Roman" w:cs="Times New Roman"/>
          <w:sz w:val="24"/>
          <w:szCs w:val="24"/>
          <w:lang w:eastAsia="ru-RU"/>
        </w:rPr>
        <w:t xml:space="preserve"> рабочих дней после проведения экспертизы Заказчик направляет Исполнителю подписанный Заказчиком (в случае создания приемочной комиссии подписанный всеми членами приемочной комиссии и утвержденный Заказчиком) акт сдачи-приемки оказанных услуг или мотивированный отказ от его подписания.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3.4. В мотивированном отказе от подписания акта сдачи-приемки оказанных услуг Заказчиком указывается перечень необходимых доработок и сроки их выполнения.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3.5. Датой приемки оказанных охранных услуг считается дата подписания акта сдачи-приемки оказанных услуг Заказчиком.</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3.6. В случае установления Заказчиком фактов оказания услуг ненадлежащего качества Исполнитель обязан своими силами и за свой счет в установленные Заказчиком сроки устранить выявленные недостатки.</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3.7. Устранение недостатков не освобождает его от уплаты пени и штрафа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4. Качество оказываемых услуг</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4.1. Качество оказываемых охранных услуг должно соответствовать Техническому заданию.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4.2. Оказание услуг осуществляется с соблюдением трудового законодательства Российской Федерации в части обеспечения требований по нормам выработки, режиму работы, сменности, условиям отдыха.</w:t>
      </w: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5. Цена и порядок расчетов</w:t>
      </w:r>
    </w:p>
    <w:p w:rsidR="0094792D" w:rsidRPr="006B1132"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5.1. Цена </w:t>
      </w:r>
      <w:r>
        <w:rPr>
          <w:rFonts w:ascii="Times New Roman" w:hAnsi="Times New Roman" w:cs="Times New Roman"/>
          <w:sz w:val="24"/>
          <w:szCs w:val="24"/>
          <w:lang w:eastAsia="ru-RU"/>
        </w:rPr>
        <w:t xml:space="preserve">договора составляет </w:t>
      </w:r>
      <w:proofErr w:type="spellStart"/>
      <w:r>
        <w:rPr>
          <w:rFonts w:ascii="Times New Roman" w:hAnsi="Times New Roman" w:cs="Times New Roman"/>
          <w:sz w:val="24"/>
          <w:szCs w:val="24"/>
          <w:lang w:eastAsia="ru-RU"/>
        </w:rPr>
        <w:t>__________________рублей</w:t>
      </w:r>
      <w:proofErr w:type="spellEnd"/>
      <w:proofErr w:type="gramStart"/>
      <w:r>
        <w:rPr>
          <w:rFonts w:ascii="Times New Roman" w:hAnsi="Times New Roman" w:cs="Times New Roman"/>
          <w:sz w:val="24"/>
          <w:szCs w:val="24"/>
          <w:lang w:eastAsia="ru-RU"/>
        </w:rPr>
        <w:t xml:space="preserve"> (_________________</w:t>
      </w:r>
      <w:r w:rsidRPr="00C06F16">
        <w:rPr>
          <w:rFonts w:ascii="Times New Roman" w:hAnsi="Times New Roman" w:cs="Times New Roman"/>
          <w:sz w:val="24"/>
          <w:szCs w:val="24"/>
          <w:lang w:eastAsia="ru-RU"/>
        </w:rPr>
        <w:t xml:space="preserve">), </w:t>
      </w:r>
      <w:proofErr w:type="gramEnd"/>
      <w:r w:rsidRPr="006B1132">
        <w:rPr>
          <w:rFonts w:ascii="Times New Roman" w:hAnsi="Times New Roman" w:cs="Times New Roman"/>
          <w:sz w:val="24"/>
          <w:szCs w:val="24"/>
          <w:lang w:eastAsia="ru-RU"/>
        </w:rPr>
        <w:t xml:space="preserve">в том числе НДС 20 % - </w:t>
      </w:r>
      <w:r>
        <w:rPr>
          <w:rFonts w:ascii="Times New Roman" w:hAnsi="Times New Roman" w:cs="Times New Roman"/>
          <w:sz w:val="24"/>
          <w:szCs w:val="24"/>
          <w:lang w:eastAsia="ru-RU"/>
        </w:rPr>
        <w:t>__________</w:t>
      </w:r>
      <w:r w:rsidRPr="006B1132">
        <w:rPr>
          <w:rFonts w:ascii="Times New Roman" w:hAnsi="Times New Roman" w:cs="Times New Roman"/>
          <w:sz w:val="24"/>
          <w:szCs w:val="24"/>
          <w:lang w:eastAsia="ru-RU"/>
        </w:rPr>
        <w:t xml:space="preserve"> рублей или без НДС. </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Цена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является твердой и определяется на весь срок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eastAsia="Calibri" w:hAnsi="Times New Roman" w:cs="Times New Roman"/>
          <w:sz w:val="24"/>
          <w:szCs w:val="24"/>
        </w:rPr>
      </w:pPr>
      <w:proofErr w:type="gramStart"/>
      <w:r w:rsidRPr="00C06F16">
        <w:rPr>
          <w:rFonts w:ascii="Times New Roman" w:hAnsi="Times New Roman" w:cs="Times New Roman"/>
          <w:sz w:val="24"/>
          <w:szCs w:val="24"/>
        </w:rPr>
        <w:t xml:space="preserve">Сумма, подлежащая уплате, уменьшается на сумму, подлежащей уплате Заказчиком Исполнителю, на размер налогов, сборов и иных обязательных платежей в бюджеты бюджетной системы Российской Федерации, связанных с оплатой </w:t>
      </w:r>
      <w:r>
        <w:rPr>
          <w:rFonts w:ascii="Times New Roman" w:hAnsi="Times New Roman" w:cs="Times New Roman"/>
          <w:sz w:val="24"/>
          <w:szCs w:val="24"/>
        </w:rPr>
        <w:t>договора</w:t>
      </w:r>
      <w:r w:rsidRPr="00C06F16">
        <w:rPr>
          <w:rFonts w:ascii="Times New Roman" w:hAnsi="Times New Roman" w:cs="Times New Roman"/>
          <w:sz w:val="24"/>
          <w:szCs w:val="24"/>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roofErr w:type="gramEnd"/>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5.2. Цена за единицу услуги устанавливается в российских рублях и остается неизменной на весь срок исполнения контракта. Цена контракта включает в себя все расходы Исполнителя, в том числе стоимость охранных услуг, транспортные и иные </w:t>
      </w:r>
      <w:r w:rsidRPr="00C06F16">
        <w:rPr>
          <w:rFonts w:ascii="Times New Roman" w:hAnsi="Times New Roman" w:cs="Times New Roman"/>
          <w:sz w:val="24"/>
          <w:szCs w:val="24"/>
          <w:lang w:eastAsia="ru-RU"/>
        </w:rPr>
        <w:lastRenderedPageBreak/>
        <w:t>расходы, связанные с исполнением контракта, а также все налоги, сборы, отчисления и другие обязательные платежи, установленные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 уменьшении предусмотренного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объема оказываемой услуги Стороны контракта обязаны уменьшить цену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исходя из цены данной услуги.</w:t>
      </w:r>
      <w:r w:rsidR="0051060B">
        <w:rPr>
          <w:rFonts w:ascii="Times New Roman" w:hAnsi="Times New Roman" w:cs="Times New Roman"/>
          <w:sz w:val="24"/>
          <w:szCs w:val="24"/>
          <w:lang w:eastAsia="ru-RU"/>
        </w:rPr>
        <w:t xml:space="preserve"> Это оформляется дополнительным соглашением.</w:t>
      </w:r>
    </w:p>
    <w:p w:rsidR="0094792D" w:rsidRPr="00C06F16" w:rsidRDefault="0094792D" w:rsidP="0094792D">
      <w:pPr>
        <w:widowControl w:val="0"/>
        <w:numPr>
          <w:ilvl w:val="1"/>
          <w:numId w:val="31"/>
        </w:numPr>
        <w:tabs>
          <w:tab w:val="left" w:pos="142"/>
        </w:tabs>
        <w:spacing w:after="0" w:line="240" w:lineRule="auto"/>
        <w:ind w:left="0"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Аванс не предусмотрен. </w:t>
      </w:r>
      <w:proofErr w:type="gramStart"/>
      <w:r w:rsidRPr="00C06F16">
        <w:rPr>
          <w:rFonts w:ascii="Times New Roman" w:hAnsi="Times New Roman" w:cs="Times New Roman"/>
          <w:sz w:val="24"/>
          <w:szCs w:val="24"/>
        </w:rPr>
        <w:t xml:space="preserve">Оплата производится ежемесячно, в российских рублях, путем перечисления денежных средств на расчетный счет Исполнителя, указанный в договоре, за фактически оказанные и принятые Заказчиком в отчетном месяце услуги на основании подписанных Сторонами Актов сдачи-приемки оказанных услуг и представленных Исполнителем счетов, счетов-фактур (при наличии НДС в составе цены договора), оплата производится в течение </w:t>
      </w:r>
      <w:r w:rsidR="0051060B">
        <w:rPr>
          <w:rFonts w:ascii="Times New Roman" w:hAnsi="Times New Roman" w:cs="Times New Roman"/>
          <w:sz w:val="24"/>
          <w:szCs w:val="24"/>
        </w:rPr>
        <w:t>30 календарных</w:t>
      </w:r>
      <w:r w:rsidRPr="00C06F16">
        <w:rPr>
          <w:rFonts w:ascii="Times New Roman" w:hAnsi="Times New Roman" w:cs="Times New Roman"/>
          <w:sz w:val="24"/>
          <w:szCs w:val="24"/>
        </w:rPr>
        <w:t xml:space="preserve"> дней.</w:t>
      </w:r>
      <w:proofErr w:type="gramEnd"/>
      <w:r w:rsidRPr="00C06F16">
        <w:rPr>
          <w:rFonts w:ascii="Times New Roman" w:hAnsi="Times New Roman" w:cs="Times New Roman"/>
          <w:sz w:val="24"/>
          <w:szCs w:val="24"/>
        </w:rPr>
        <w:t xml:space="preserve"> В случае если отчетным месяцем является декабрь, допускается частичный расчет до 25 декабря (при предоставлении Исполнителем акта сдачи-приемки оказанных услуг за первую половину месяца и документов на оплату).</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5.5. Оплата осуществляется по безналичному расчету платежными поручениями путем перечисления Заказчиком денежных средств на расчетный счет Исполнителя.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В случае изменения расчетного счета Исполнитель обязан заблаговременно в письменной форме сообщить об этом Заказчику с указанием новых реквизитов расчетного счета.</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5.6. Обязанности Заказчика по оплате считаются исполненными с даты (дня) поступления денежных средств на расчетный счет Исполнителя.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5.7. В случае неисполнения или ненадлежащего исполнения обязательства, предусмотренного контрактом, Заказчик вправе произвести оплату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за вычетом соответствующего размера неустойки (штрафа, пени).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 этом оплата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осуществляется на основании акта сдачи-приемки оказанных услуг, в котором указываются: сумма, подлежащая оплате в соответствии с условиями заключенного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исполнителю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w:t>
      </w:r>
    </w:p>
    <w:p w:rsidR="0094792D" w:rsidRPr="00FC752D" w:rsidRDefault="0094792D" w:rsidP="0094792D">
      <w:pPr>
        <w:shd w:val="clear" w:color="auto" w:fill="FFFFFF"/>
        <w:spacing w:after="0" w:line="240" w:lineRule="auto"/>
        <w:ind w:firstLine="709"/>
        <w:jc w:val="both"/>
        <w:rPr>
          <w:rFonts w:ascii="Times New Roman" w:eastAsia="Calibri" w:hAnsi="Times New Roman" w:cs="Times New Roman"/>
          <w:sz w:val="24"/>
          <w:szCs w:val="24"/>
        </w:rPr>
      </w:pPr>
    </w:p>
    <w:p w:rsidR="0094792D" w:rsidRPr="00A24A04" w:rsidRDefault="0051060B" w:rsidP="0094792D">
      <w:pPr>
        <w:spacing w:after="0" w:line="240" w:lineRule="auto"/>
        <w:jc w:val="center"/>
        <w:outlineLvl w:val="2"/>
        <w:rPr>
          <w:rFonts w:ascii="Times New Roman" w:hAnsi="Times New Roman" w:cs="Times New Roman"/>
          <w:b/>
          <w:bCs/>
          <w:sz w:val="24"/>
          <w:szCs w:val="24"/>
          <w:lang w:eastAsia="ru-RU"/>
        </w:rPr>
      </w:pPr>
      <w:r>
        <w:rPr>
          <w:rFonts w:ascii="Times New Roman" w:hAnsi="Times New Roman" w:cs="Times New Roman"/>
          <w:b/>
          <w:bCs/>
          <w:sz w:val="24"/>
          <w:szCs w:val="24"/>
          <w:lang w:eastAsia="ru-RU"/>
        </w:rPr>
        <w:t>6</w:t>
      </w:r>
      <w:r w:rsidR="0094792D" w:rsidRPr="00A24A04">
        <w:rPr>
          <w:rFonts w:ascii="Times New Roman" w:hAnsi="Times New Roman" w:cs="Times New Roman"/>
          <w:b/>
          <w:bCs/>
          <w:sz w:val="24"/>
          <w:szCs w:val="24"/>
          <w:lang w:eastAsia="ru-RU"/>
        </w:rPr>
        <w:t>. Ответственность Сторон</w:t>
      </w:r>
    </w:p>
    <w:p w:rsidR="0094792D" w:rsidRPr="00C06F16" w:rsidRDefault="0094792D" w:rsidP="0094792D">
      <w:pPr>
        <w:spacing w:after="0" w:line="240" w:lineRule="auto"/>
        <w:jc w:val="center"/>
        <w:outlineLvl w:val="2"/>
        <w:rPr>
          <w:rFonts w:ascii="Times New Roman" w:hAnsi="Times New Roman" w:cs="Times New Roman"/>
          <w:b/>
          <w:bCs/>
          <w:sz w:val="24"/>
          <w:szCs w:val="24"/>
          <w:lang w:eastAsia="ru-RU"/>
        </w:rPr>
      </w:pPr>
    </w:p>
    <w:p w:rsidR="0094792D" w:rsidRPr="00C06F16" w:rsidRDefault="0051060B" w:rsidP="0094792D">
      <w:pPr>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 xml:space="preserve">.1. За неисполнение или ненадлежащее исполнение обязательств по </w:t>
      </w:r>
      <w:r w:rsidR="0094792D">
        <w:rPr>
          <w:rFonts w:ascii="Times New Roman" w:hAnsi="Times New Roman" w:cs="Times New Roman"/>
          <w:sz w:val="24"/>
          <w:szCs w:val="24"/>
        </w:rPr>
        <w:t>договору</w:t>
      </w:r>
      <w:r w:rsidR="0094792D" w:rsidRPr="00C06F16">
        <w:rPr>
          <w:rFonts w:ascii="Times New Roman" w:hAnsi="Times New Roman" w:cs="Times New Roman"/>
          <w:sz w:val="24"/>
          <w:szCs w:val="24"/>
        </w:rPr>
        <w:t xml:space="preserve"> Стороны несут ответственность в соответствии с действующим законодательством Российской Федерации.</w:t>
      </w:r>
    </w:p>
    <w:p w:rsidR="0094792D" w:rsidRPr="00C06F16"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 xml:space="preserve">.2. В случае просрочки исполнения Заказчиком обязательств,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а также в иных случаях неисполнения или ненадлежащего исполнения Заказчиком обязательств,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Исполнитель вправе потребовать уплаты неустоек (штрафов, пеней).</w:t>
      </w:r>
    </w:p>
    <w:p w:rsidR="0094792D" w:rsidRPr="00C06F16"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 xml:space="preserve">.3. Пеня начисляется за каждый день просрочки исполнения Заказчиком обязательств, </w:t>
      </w:r>
      <w:proofErr w:type="spellStart"/>
      <w:r w:rsidR="0094792D" w:rsidRPr="00C06F16">
        <w:rPr>
          <w:rFonts w:ascii="Times New Roman" w:hAnsi="Times New Roman" w:cs="Times New Roman"/>
          <w:sz w:val="24"/>
          <w:szCs w:val="24"/>
        </w:rPr>
        <w:t>предусмотренн</w:t>
      </w:r>
      <w:r w:rsidR="0094792D">
        <w:rPr>
          <w:rFonts w:ascii="Times New Roman" w:hAnsi="Times New Roman" w:cs="Times New Roman"/>
          <w:sz w:val="24"/>
          <w:szCs w:val="24"/>
        </w:rPr>
        <w:t>ыхдоговором</w:t>
      </w:r>
      <w:proofErr w:type="spellEnd"/>
      <w:r w:rsidR="0094792D" w:rsidRPr="00C06F16">
        <w:rPr>
          <w:rFonts w:ascii="Times New Roman" w:hAnsi="Times New Roman" w:cs="Times New Roman"/>
          <w:sz w:val="24"/>
          <w:szCs w:val="24"/>
        </w:rPr>
        <w:t xml:space="preserve">, начиная со дня, следующего после дня истечения установленного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94792D" w:rsidRPr="00C06F16"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 xml:space="preserve">.4. Штрафы начисляются за каждый факт </w:t>
      </w:r>
      <w:r w:rsidR="0094792D">
        <w:rPr>
          <w:rFonts w:ascii="Times New Roman" w:hAnsi="Times New Roman" w:cs="Times New Roman"/>
          <w:sz w:val="24"/>
          <w:szCs w:val="24"/>
        </w:rPr>
        <w:t>не</w:t>
      </w:r>
      <w:r w:rsidR="0094792D" w:rsidRPr="00C06F16">
        <w:rPr>
          <w:rFonts w:ascii="Times New Roman" w:hAnsi="Times New Roman" w:cs="Times New Roman"/>
          <w:sz w:val="24"/>
          <w:szCs w:val="24"/>
        </w:rPr>
        <w:t xml:space="preserve">исполнения Заказчиком обязательств,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за исключением просрочки исполнения обязательств,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w:t>
      </w:r>
      <w:proofErr w:type="gramStart"/>
      <w:r w:rsidR="0094792D" w:rsidRPr="00C06F16">
        <w:rPr>
          <w:rFonts w:ascii="Times New Roman" w:hAnsi="Times New Roman" w:cs="Times New Roman"/>
          <w:sz w:val="24"/>
          <w:szCs w:val="24"/>
        </w:rPr>
        <w:t xml:space="preserve">Размер штрафа устанавливается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(за исключением просрочки исполнения обязательств заказчиком, поставщиком </w:t>
      </w:r>
      <w:r w:rsidR="0094792D" w:rsidRPr="00C06F16">
        <w:rPr>
          <w:rFonts w:ascii="Times New Roman" w:hAnsi="Times New Roman" w:cs="Times New Roman"/>
          <w:sz w:val="24"/>
          <w:szCs w:val="24"/>
        </w:rPr>
        <w:lastRenderedPageBreak/>
        <w:t xml:space="preserve">(подрядчиком, исполнителем), о внесении изменений в постановление Правительства Российской Федерации от 15 мая </w:t>
      </w:r>
      <w:smartTag w:uri="urn:schemas-microsoft-com:office:smarttags" w:element="metricconverter">
        <w:smartTagPr>
          <w:attr w:name="ProductID" w:val="2017 г"/>
        </w:smartTagPr>
        <w:r w:rsidR="0094792D" w:rsidRPr="00C06F16">
          <w:rPr>
            <w:rFonts w:ascii="Times New Roman" w:hAnsi="Times New Roman" w:cs="Times New Roman"/>
            <w:sz w:val="24"/>
            <w:szCs w:val="24"/>
          </w:rPr>
          <w:t>2017 г</w:t>
        </w:r>
      </w:smartTag>
      <w:r w:rsidR="0094792D" w:rsidRPr="00C06F16">
        <w:rPr>
          <w:rFonts w:ascii="Times New Roman" w:hAnsi="Times New Roman" w:cs="Times New Roman"/>
          <w:sz w:val="24"/>
          <w:szCs w:val="24"/>
        </w:rPr>
        <w:t>. № 570 и</w:t>
      </w:r>
      <w:proofErr w:type="gramEnd"/>
      <w:r w:rsidR="0094792D" w:rsidRPr="00C06F16">
        <w:rPr>
          <w:rFonts w:ascii="Times New Roman" w:hAnsi="Times New Roman" w:cs="Times New Roman"/>
          <w:sz w:val="24"/>
          <w:szCs w:val="24"/>
        </w:rPr>
        <w:t xml:space="preserve"> </w:t>
      </w:r>
      <w:proofErr w:type="gramStart"/>
      <w:r w:rsidR="0094792D" w:rsidRPr="00C06F16">
        <w:rPr>
          <w:rFonts w:ascii="Times New Roman" w:hAnsi="Times New Roman" w:cs="Times New Roman"/>
          <w:sz w:val="24"/>
          <w:szCs w:val="24"/>
        </w:rPr>
        <w:t>признании</w:t>
      </w:r>
      <w:proofErr w:type="gramEnd"/>
      <w:r w:rsidR="0094792D" w:rsidRPr="00C06F16">
        <w:rPr>
          <w:rFonts w:ascii="Times New Roman" w:hAnsi="Times New Roman" w:cs="Times New Roman"/>
          <w:sz w:val="24"/>
          <w:szCs w:val="24"/>
        </w:rPr>
        <w:t xml:space="preserve"> утратившим силу постановления Правительства Российской Федерации от 25 ноября </w:t>
      </w:r>
      <w:smartTag w:uri="urn:schemas-microsoft-com:office:smarttags" w:element="metricconverter">
        <w:smartTagPr>
          <w:attr w:name="ProductID" w:val="2013 г"/>
        </w:smartTagPr>
        <w:r w:rsidR="0094792D" w:rsidRPr="00C06F16">
          <w:rPr>
            <w:rFonts w:ascii="Times New Roman" w:hAnsi="Times New Roman" w:cs="Times New Roman"/>
            <w:sz w:val="24"/>
            <w:szCs w:val="24"/>
          </w:rPr>
          <w:t>2013 г</w:t>
        </w:r>
      </w:smartTag>
      <w:r w:rsidR="0094792D" w:rsidRPr="00C06F16">
        <w:rPr>
          <w:rFonts w:ascii="Times New Roman" w:hAnsi="Times New Roman" w:cs="Times New Roman"/>
          <w:sz w:val="24"/>
          <w:szCs w:val="24"/>
        </w:rPr>
        <w:t>. № 1063» (далее – постановление Правительства РФ № 1042 от 30.08.2017), в размере:</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1000 рублей, если цена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не превышает 3 млн. рублей (включительно).</w:t>
      </w:r>
    </w:p>
    <w:p w:rsidR="0094792D" w:rsidRPr="00C06F16"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 xml:space="preserve">.5. В случае просрочки исполнения Исполнителем обязательств (в том числе гарантийного обязательства),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а также в иных случаях неисполнения или ненадлежащего исполнения Исполнителем обязательств,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Заказчик направляет Исполнителю требование об уплате неустоек (штрафов, пеней).</w:t>
      </w:r>
    </w:p>
    <w:p w:rsidR="0094792D" w:rsidRPr="00C06F16"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 xml:space="preserve">.6. </w:t>
      </w:r>
      <w:proofErr w:type="gramStart"/>
      <w:r w:rsidR="0094792D" w:rsidRPr="00C06F16">
        <w:rPr>
          <w:rFonts w:ascii="Times New Roman" w:hAnsi="Times New Roman" w:cs="Times New Roman"/>
          <w:sz w:val="24"/>
          <w:szCs w:val="24"/>
        </w:rPr>
        <w:t xml:space="preserve">Пеня начисляется за каждый день просрочки исполнения Исполнителем обязательства, предусмотренного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w:t>
      </w:r>
      <w:hyperlink r:id="rId9" w:anchor="/document/10180094/entry/100" w:history="1">
        <w:r w:rsidR="0094792D" w:rsidRPr="00F912AA">
          <w:rPr>
            <w:rStyle w:val="a9"/>
            <w:rFonts w:ascii="Times New Roman" w:hAnsi="Times New Roman"/>
            <w:sz w:val="24"/>
            <w:szCs w:val="24"/>
          </w:rPr>
          <w:t>ключевой ставки</w:t>
        </w:r>
      </w:hyperlink>
      <w:r w:rsidR="007A5EEE">
        <w:t xml:space="preserve"> </w:t>
      </w:r>
      <w:r w:rsidR="0094792D" w:rsidRPr="00C06F16">
        <w:rPr>
          <w:rFonts w:ascii="Times New Roman" w:hAnsi="Times New Roman" w:cs="Times New Roman"/>
          <w:sz w:val="24"/>
          <w:szCs w:val="24"/>
        </w:rPr>
        <w:t xml:space="preserve">Центрального банка Российской Федерации от цены </w:t>
      </w:r>
      <w:r w:rsidR="0094792D">
        <w:rPr>
          <w:rFonts w:ascii="Times New Roman" w:hAnsi="Times New Roman" w:cs="Times New Roman"/>
          <w:sz w:val="24"/>
          <w:szCs w:val="24"/>
        </w:rPr>
        <w:t>договора</w:t>
      </w:r>
      <w:r w:rsidR="0094792D" w:rsidRPr="00C06F16">
        <w:rPr>
          <w:rFonts w:ascii="Times New Roman" w:hAnsi="Times New Roman" w:cs="Times New Roman"/>
          <w:sz w:val="24"/>
          <w:szCs w:val="24"/>
        </w:rPr>
        <w:t xml:space="preserve">, уменьшенной на сумму, пропорциональную объему обязательств, предусмотренных </w:t>
      </w:r>
      <w:r w:rsidR="0094792D">
        <w:rPr>
          <w:rFonts w:ascii="Times New Roman" w:hAnsi="Times New Roman" w:cs="Times New Roman"/>
          <w:sz w:val="24"/>
          <w:szCs w:val="24"/>
        </w:rPr>
        <w:t xml:space="preserve">договором </w:t>
      </w:r>
      <w:r w:rsidR="0094792D" w:rsidRPr="00C06F16">
        <w:rPr>
          <w:rFonts w:ascii="Times New Roman" w:hAnsi="Times New Roman" w:cs="Times New Roman"/>
          <w:sz w:val="24"/>
          <w:szCs w:val="24"/>
        </w:rPr>
        <w:t xml:space="preserve">и фактически исполненных </w:t>
      </w:r>
      <w:r w:rsidR="0094792D">
        <w:rPr>
          <w:rFonts w:ascii="Times New Roman" w:hAnsi="Times New Roman" w:cs="Times New Roman"/>
          <w:sz w:val="24"/>
          <w:szCs w:val="24"/>
        </w:rPr>
        <w:t>Исполнителем</w:t>
      </w:r>
      <w:r w:rsidR="0094792D" w:rsidRPr="00C06F16">
        <w:rPr>
          <w:rFonts w:ascii="Times New Roman" w:hAnsi="Times New Roman" w:cs="Times New Roman"/>
          <w:sz w:val="24"/>
          <w:szCs w:val="24"/>
        </w:rPr>
        <w:t>, за исключением случаев, если законодательством</w:t>
      </w:r>
      <w:proofErr w:type="gramEnd"/>
      <w:r w:rsidR="0094792D" w:rsidRPr="00C06F16">
        <w:rPr>
          <w:rFonts w:ascii="Times New Roman" w:hAnsi="Times New Roman" w:cs="Times New Roman"/>
          <w:sz w:val="24"/>
          <w:szCs w:val="24"/>
        </w:rPr>
        <w:t xml:space="preserve"> Российской Федерации установлен иной порядок начисления пени.</w:t>
      </w:r>
    </w:p>
    <w:p w:rsidR="0094792D" w:rsidRPr="00E55571"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 xml:space="preserve">.7. Штрафы начисляются за неисполнение или ненадлежащее исполнение Исполнителем обязательств,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за исключением просрочки исполнения обязательств (в том числе гарантийного обязательства),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Размер штрафа устанавливается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в порядке, установленном постановлением Правительства РФ № 1042 от 30.08.2017, в размере 1 процента цены </w:t>
      </w:r>
      <w:r w:rsidR="0094792D">
        <w:rPr>
          <w:rFonts w:ascii="Times New Roman" w:hAnsi="Times New Roman" w:cs="Times New Roman"/>
          <w:sz w:val="24"/>
          <w:szCs w:val="24"/>
        </w:rPr>
        <w:t>д</w:t>
      </w:r>
      <w:r>
        <w:rPr>
          <w:rFonts w:ascii="Times New Roman" w:hAnsi="Times New Roman" w:cs="Times New Roman"/>
          <w:sz w:val="24"/>
          <w:szCs w:val="24"/>
        </w:rPr>
        <w:t>о</w:t>
      </w:r>
      <w:r w:rsidR="0094792D">
        <w:rPr>
          <w:rFonts w:ascii="Times New Roman" w:hAnsi="Times New Roman" w:cs="Times New Roman"/>
          <w:sz w:val="24"/>
          <w:szCs w:val="24"/>
        </w:rPr>
        <w:t>говора</w:t>
      </w:r>
      <w:r w:rsidR="0094792D" w:rsidRPr="00C06F16">
        <w:rPr>
          <w:rFonts w:ascii="Times New Roman" w:hAnsi="Times New Roman" w:cs="Times New Roman"/>
          <w:sz w:val="24"/>
          <w:szCs w:val="24"/>
        </w:rPr>
        <w:t xml:space="preserve"> (этапа), </w:t>
      </w:r>
      <w:r w:rsidR="0094792D" w:rsidRPr="00E55571">
        <w:rPr>
          <w:rFonts w:ascii="Times New Roman" w:hAnsi="Times New Roman" w:cs="Times New Roman"/>
          <w:sz w:val="24"/>
          <w:szCs w:val="24"/>
        </w:rPr>
        <w:t>что составляет _____________ руб. _______ коп.</w:t>
      </w:r>
    </w:p>
    <w:p w:rsidR="0094792D" w:rsidRPr="00C06F16"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Pr>
          <w:rFonts w:ascii="Times New Roman" w:hAnsi="Times New Roman" w:cs="Times New Roman"/>
          <w:sz w:val="24"/>
          <w:szCs w:val="24"/>
        </w:rPr>
        <w:t xml:space="preserve">.8. </w:t>
      </w:r>
      <w:r w:rsidR="0094792D" w:rsidRPr="00C06F16">
        <w:rPr>
          <w:rFonts w:ascii="Times New Roman" w:hAnsi="Times New Roman" w:cs="Times New Roman"/>
          <w:sz w:val="24"/>
          <w:szCs w:val="24"/>
        </w:rPr>
        <w:t xml:space="preserve">За каждый факт неисполнения или ненадлежащего исполнения Исполнителем обязательства, предусмотренного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которое не имеет стоимостного выражения, размер штрафа устанавливается (при наличии в контракте таких обязательств) в следующем порядке:</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1000 рублей, если цена </w:t>
      </w:r>
      <w:r w:rsidR="0051060B">
        <w:rPr>
          <w:rFonts w:ascii="Times New Roman" w:hAnsi="Times New Roman" w:cs="Times New Roman"/>
          <w:sz w:val="24"/>
          <w:szCs w:val="24"/>
        </w:rPr>
        <w:t xml:space="preserve">договора </w:t>
      </w:r>
      <w:r w:rsidRPr="00C06F16">
        <w:rPr>
          <w:rFonts w:ascii="Times New Roman" w:hAnsi="Times New Roman" w:cs="Times New Roman"/>
          <w:sz w:val="24"/>
          <w:szCs w:val="24"/>
        </w:rPr>
        <w:t>не превышает 3 млн. рублей.</w:t>
      </w:r>
    </w:p>
    <w:p w:rsidR="0094792D" w:rsidRPr="00C06F16"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w:t>
      </w:r>
      <w:r w:rsidR="0094792D">
        <w:rPr>
          <w:rFonts w:ascii="Times New Roman" w:hAnsi="Times New Roman" w:cs="Times New Roman"/>
          <w:sz w:val="24"/>
          <w:szCs w:val="24"/>
        </w:rPr>
        <w:t>9</w:t>
      </w:r>
      <w:r w:rsidR="0094792D" w:rsidRPr="00C06F16">
        <w:rPr>
          <w:rFonts w:ascii="Times New Roman" w:hAnsi="Times New Roman" w:cs="Times New Roman"/>
          <w:sz w:val="24"/>
          <w:szCs w:val="24"/>
        </w:rPr>
        <w:t xml:space="preserve">. Общая сумма начисленных штрафов за неисполнение или ненадлежащее исполнение Исполнителем или Заказчиком обязательств,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не может превышать цену </w:t>
      </w:r>
      <w:r w:rsidR="0094792D">
        <w:rPr>
          <w:rFonts w:ascii="Times New Roman" w:hAnsi="Times New Roman" w:cs="Times New Roman"/>
          <w:sz w:val="24"/>
          <w:szCs w:val="24"/>
        </w:rPr>
        <w:t>договора</w:t>
      </w:r>
      <w:r w:rsidR="0094792D" w:rsidRPr="00C06F16">
        <w:rPr>
          <w:rFonts w:ascii="Times New Roman" w:hAnsi="Times New Roman" w:cs="Times New Roman"/>
          <w:sz w:val="24"/>
          <w:szCs w:val="24"/>
        </w:rPr>
        <w:t>.</w:t>
      </w:r>
    </w:p>
    <w:p w:rsidR="0094792D" w:rsidRPr="00C06F16"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w:t>
      </w:r>
      <w:r w:rsidR="0094792D">
        <w:rPr>
          <w:rFonts w:ascii="Times New Roman" w:hAnsi="Times New Roman" w:cs="Times New Roman"/>
          <w:sz w:val="24"/>
          <w:szCs w:val="24"/>
        </w:rPr>
        <w:t>10</w:t>
      </w:r>
      <w:r w:rsidR="0094792D" w:rsidRPr="00C06F16">
        <w:rPr>
          <w:rFonts w:ascii="Times New Roman" w:hAnsi="Times New Roman" w:cs="Times New Roman"/>
          <w:sz w:val="24"/>
          <w:szCs w:val="24"/>
        </w:rPr>
        <w:t>. </w:t>
      </w:r>
      <w:r w:rsidR="0094792D">
        <w:rPr>
          <w:rFonts w:ascii="Times New Roman" w:hAnsi="Times New Roman" w:cs="Times New Roman"/>
          <w:sz w:val="24"/>
          <w:szCs w:val="24"/>
        </w:rPr>
        <w:t>Исполнитель</w:t>
      </w:r>
      <w:r w:rsidR="0094792D" w:rsidRPr="00C06F16">
        <w:rPr>
          <w:rFonts w:ascii="Times New Roman" w:hAnsi="Times New Roman" w:cs="Times New Roman"/>
          <w:sz w:val="24"/>
          <w:szCs w:val="24"/>
        </w:rPr>
        <w:t xml:space="preserve"> обязан возместить убытки, причиненные Заказчику в ходе исполнения </w:t>
      </w:r>
      <w:r w:rsidR="0094792D">
        <w:rPr>
          <w:rFonts w:ascii="Times New Roman" w:hAnsi="Times New Roman" w:cs="Times New Roman"/>
          <w:sz w:val="24"/>
          <w:szCs w:val="24"/>
        </w:rPr>
        <w:t>договора</w:t>
      </w:r>
      <w:r w:rsidR="0094792D" w:rsidRPr="00C06F16">
        <w:rPr>
          <w:rFonts w:ascii="Times New Roman" w:hAnsi="Times New Roman" w:cs="Times New Roman"/>
          <w:sz w:val="24"/>
          <w:szCs w:val="24"/>
        </w:rPr>
        <w:t>, в порядке, предусмотренном действующим законодательством.</w:t>
      </w:r>
    </w:p>
    <w:p w:rsidR="0094792D" w:rsidRPr="00C06F16"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.1</w:t>
      </w:r>
      <w:r w:rsidR="0094792D">
        <w:rPr>
          <w:rFonts w:ascii="Times New Roman" w:hAnsi="Times New Roman" w:cs="Times New Roman"/>
          <w:sz w:val="24"/>
          <w:szCs w:val="24"/>
        </w:rPr>
        <w:t>1</w:t>
      </w:r>
      <w:r w:rsidR="0094792D" w:rsidRPr="00C06F16">
        <w:rPr>
          <w:rFonts w:ascii="Times New Roman" w:hAnsi="Times New Roman" w:cs="Times New Roman"/>
          <w:sz w:val="24"/>
          <w:szCs w:val="24"/>
        </w:rPr>
        <w:t>. </w:t>
      </w:r>
      <w:proofErr w:type="gramStart"/>
      <w:r w:rsidR="0094792D" w:rsidRPr="00C06F16">
        <w:rPr>
          <w:rFonts w:ascii="Times New Roman" w:hAnsi="Times New Roman" w:cs="Times New Roman"/>
          <w:sz w:val="24"/>
          <w:szCs w:val="24"/>
        </w:rPr>
        <w:t xml:space="preserve">В случае просрочки исполнения Исполнителем обязательств,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xml:space="preserve">, а также в иных случаях неисполнения или ненадлежащего исполнения Исполнителем обязательств, предусмотренных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Заказчик вправе после направления требования об уплате сумм неустойки (штрафа, пени) и получения отказа (или неполучения в установленный срок ответа) Исполнителя об удовлетворении данных требований удержать сумму начисленных неустоек (штрафов, пени) одним из следующих способов:</w:t>
      </w:r>
      <w:proofErr w:type="gramEnd"/>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 из денежных средств, перечисленных Исполнителем в качестве обеспечения исполнения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(обеспечения гарантийных обязательств) и находящихся на счете Заказчика;</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из банковской гарантии, путем направления соответствующего требования Гаранту;</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 из оплаты по </w:t>
      </w:r>
      <w:r>
        <w:rPr>
          <w:rFonts w:ascii="Times New Roman" w:hAnsi="Times New Roman" w:cs="Times New Roman"/>
          <w:sz w:val="24"/>
          <w:szCs w:val="24"/>
        </w:rPr>
        <w:t>договору</w:t>
      </w:r>
      <w:r w:rsidRPr="00C06F16">
        <w:rPr>
          <w:rFonts w:ascii="Times New Roman" w:hAnsi="Times New Roman" w:cs="Times New Roman"/>
          <w:sz w:val="24"/>
          <w:szCs w:val="24"/>
        </w:rPr>
        <w:t>, путем ее уменьшения на сумму начисленной неустойки (штрафа, пени);</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rsidR="0094792D" w:rsidRPr="00C06F16"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.1</w:t>
      </w:r>
      <w:r w:rsidR="0094792D">
        <w:rPr>
          <w:rFonts w:ascii="Times New Roman" w:hAnsi="Times New Roman" w:cs="Times New Roman"/>
          <w:sz w:val="24"/>
          <w:szCs w:val="24"/>
        </w:rPr>
        <w:t>2</w:t>
      </w:r>
      <w:r w:rsidR="0094792D" w:rsidRPr="00C06F16">
        <w:rPr>
          <w:rFonts w:ascii="Times New Roman" w:hAnsi="Times New Roman" w:cs="Times New Roman"/>
          <w:sz w:val="24"/>
          <w:szCs w:val="24"/>
        </w:rPr>
        <w:t xml:space="preserve">. Уплата неустойки (штрафа, пени) не освобождает виновную Сторону от выполнения принятых на себя обязательств по </w:t>
      </w:r>
      <w:r w:rsidR="0094792D">
        <w:rPr>
          <w:rFonts w:ascii="Times New Roman" w:hAnsi="Times New Roman" w:cs="Times New Roman"/>
          <w:sz w:val="24"/>
          <w:szCs w:val="24"/>
        </w:rPr>
        <w:t>договору</w:t>
      </w:r>
      <w:r w:rsidR="0094792D" w:rsidRPr="00C06F16">
        <w:rPr>
          <w:rFonts w:ascii="Times New Roman" w:hAnsi="Times New Roman" w:cs="Times New Roman"/>
          <w:sz w:val="24"/>
          <w:szCs w:val="24"/>
        </w:rPr>
        <w:t>.</w:t>
      </w:r>
    </w:p>
    <w:p w:rsidR="0094792D" w:rsidRPr="00C06F16"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94792D" w:rsidRPr="00C06F16">
        <w:rPr>
          <w:rFonts w:ascii="Times New Roman" w:hAnsi="Times New Roman" w:cs="Times New Roman"/>
          <w:sz w:val="24"/>
          <w:szCs w:val="24"/>
        </w:rPr>
        <w:t>.1</w:t>
      </w:r>
      <w:r w:rsidR="0094792D">
        <w:rPr>
          <w:rFonts w:ascii="Times New Roman" w:hAnsi="Times New Roman" w:cs="Times New Roman"/>
          <w:sz w:val="24"/>
          <w:szCs w:val="24"/>
        </w:rPr>
        <w:t>3</w:t>
      </w:r>
      <w:r w:rsidR="0094792D" w:rsidRPr="00C06F16">
        <w:rPr>
          <w:rFonts w:ascii="Times New Roman" w:hAnsi="Times New Roman" w:cs="Times New Roman"/>
          <w:sz w:val="24"/>
          <w:szCs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94792D">
        <w:rPr>
          <w:rFonts w:ascii="Times New Roman" w:hAnsi="Times New Roman" w:cs="Times New Roman"/>
          <w:sz w:val="24"/>
          <w:szCs w:val="24"/>
        </w:rPr>
        <w:t>договором</w:t>
      </w:r>
      <w:r w:rsidR="0094792D" w:rsidRPr="00C06F16">
        <w:rPr>
          <w:rFonts w:ascii="Times New Roman" w:hAnsi="Times New Roman" w:cs="Times New Roman"/>
          <w:sz w:val="24"/>
          <w:szCs w:val="24"/>
        </w:rPr>
        <w:t>, произошло вследствие непреодолимой силы или по вине другой Стороны.</w:t>
      </w:r>
    </w:p>
    <w:p w:rsidR="0094792D"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sidRPr="00C06F16">
        <w:rPr>
          <w:rFonts w:ascii="Times New Roman" w:hAnsi="Times New Roman" w:cs="Times New Roman"/>
          <w:sz w:val="24"/>
          <w:szCs w:val="24"/>
        </w:rPr>
        <w:t>.1</w:t>
      </w:r>
      <w:r w:rsidR="0094792D">
        <w:rPr>
          <w:rFonts w:ascii="Times New Roman" w:hAnsi="Times New Roman" w:cs="Times New Roman"/>
          <w:sz w:val="24"/>
          <w:szCs w:val="24"/>
        </w:rPr>
        <w:t>4</w:t>
      </w:r>
      <w:r w:rsidR="0094792D" w:rsidRPr="00C06F16">
        <w:rPr>
          <w:rFonts w:ascii="Times New Roman" w:hAnsi="Times New Roman" w:cs="Times New Roman"/>
          <w:sz w:val="24"/>
          <w:szCs w:val="24"/>
        </w:rPr>
        <w:t>. В качестве подтверждения фактов неисполнения или ненадлежащего исполнения Исполнителем обязательств Заказчик вправе исполь</w:t>
      </w:r>
      <w:r w:rsidR="0094792D">
        <w:rPr>
          <w:rFonts w:ascii="Times New Roman" w:hAnsi="Times New Roman" w:cs="Times New Roman"/>
          <w:sz w:val="24"/>
          <w:szCs w:val="24"/>
        </w:rPr>
        <w:t>зовать фото или видеоматериалы.</w:t>
      </w:r>
    </w:p>
    <w:p w:rsidR="0094792D" w:rsidRPr="00DC585B" w:rsidRDefault="0051060B"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4792D">
        <w:rPr>
          <w:rFonts w:ascii="Times New Roman" w:hAnsi="Times New Roman" w:cs="Times New Roman"/>
          <w:sz w:val="24"/>
          <w:szCs w:val="24"/>
        </w:rPr>
        <w:t xml:space="preserve">.15. </w:t>
      </w:r>
      <w:r w:rsidR="0094792D" w:rsidRPr="00DC585B">
        <w:rPr>
          <w:rFonts w:ascii="Times New Roman" w:hAnsi="Times New Roman" w:cs="Times New Roman"/>
          <w:sz w:val="24"/>
          <w:szCs w:val="24"/>
        </w:rPr>
        <w:t xml:space="preserve">В случае если законодательством Российской Федерации установлен иной порядок начисления штрафа, чем порядок, установленный постановлением Правительства РФ № 1042 от 30.08.2017, размер такого штрафа и порядок его начисления, устанавливается </w:t>
      </w:r>
      <w:r w:rsidR="0094792D">
        <w:rPr>
          <w:rFonts w:ascii="Times New Roman" w:hAnsi="Times New Roman" w:cs="Times New Roman"/>
          <w:sz w:val="24"/>
          <w:szCs w:val="24"/>
        </w:rPr>
        <w:t>договором</w:t>
      </w:r>
      <w:r w:rsidR="0094792D" w:rsidRPr="00DC585B">
        <w:rPr>
          <w:rFonts w:ascii="Times New Roman" w:hAnsi="Times New Roman" w:cs="Times New Roman"/>
          <w:sz w:val="24"/>
          <w:szCs w:val="24"/>
        </w:rPr>
        <w:t xml:space="preserve"> в соответствии с законодательством Российской Федерации.</w:t>
      </w:r>
    </w:p>
    <w:p w:rsidR="0094792D" w:rsidRDefault="0094792D" w:rsidP="0094792D">
      <w:pPr>
        <w:spacing w:after="0" w:line="240" w:lineRule="auto"/>
        <w:ind w:firstLine="709"/>
        <w:jc w:val="both"/>
        <w:rPr>
          <w:rFonts w:ascii="Times New Roman" w:hAnsi="Times New Roman" w:cs="Times New Roman"/>
          <w:sz w:val="24"/>
          <w:szCs w:val="24"/>
        </w:rPr>
      </w:pPr>
    </w:p>
    <w:p w:rsidR="0094792D" w:rsidRPr="00C06F16" w:rsidRDefault="00F7673A" w:rsidP="0094792D">
      <w:pPr>
        <w:jc w:val="center"/>
        <w:outlineLvl w:val="2"/>
        <w:rPr>
          <w:rFonts w:ascii="Times New Roman" w:hAnsi="Times New Roman" w:cs="Times New Roman"/>
          <w:b/>
          <w:bCs/>
          <w:sz w:val="24"/>
          <w:szCs w:val="24"/>
          <w:lang w:eastAsia="ru-RU"/>
        </w:rPr>
      </w:pPr>
      <w:r>
        <w:rPr>
          <w:rFonts w:ascii="Times New Roman" w:hAnsi="Times New Roman" w:cs="Times New Roman"/>
          <w:b/>
          <w:bCs/>
          <w:sz w:val="24"/>
          <w:szCs w:val="24"/>
          <w:lang w:eastAsia="ru-RU"/>
        </w:rPr>
        <w:t>7</w:t>
      </w:r>
      <w:r w:rsidR="0094792D" w:rsidRPr="00C06F16">
        <w:rPr>
          <w:rFonts w:ascii="Times New Roman" w:hAnsi="Times New Roman" w:cs="Times New Roman"/>
          <w:b/>
          <w:bCs/>
          <w:sz w:val="24"/>
          <w:szCs w:val="24"/>
          <w:lang w:eastAsia="ru-RU"/>
        </w:rPr>
        <w:t>. Обстоятельства непреодолимой силы</w:t>
      </w:r>
    </w:p>
    <w:p w:rsidR="0094792D" w:rsidRPr="00C06F16" w:rsidRDefault="00F7673A" w:rsidP="0094792D">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r w:rsidR="0094792D" w:rsidRPr="00C06F16">
        <w:rPr>
          <w:rFonts w:ascii="Times New Roman" w:hAnsi="Times New Roman" w:cs="Times New Roman"/>
          <w:sz w:val="24"/>
          <w:szCs w:val="24"/>
          <w:lang w:eastAsia="ru-RU"/>
        </w:rPr>
        <w:t xml:space="preserve">.1. Стороны освобождаются от ответственности за полное или частичное неисполнение своих обязательств по </w:t>
      </w:r>
      <w:r w:rsidR="0094792D">
        <w:rPr>
          <w:rFonts w:ascii="Times New Roman" w:hAnsi="Times New Roman" w:cs="Times New Roman"/>
          <w:sz w:val="24"/>
          <w:szCs w:val="24"/>
          <w:lang w:eastAsia="ru-RU"/>
        </w:rPr>
        <w:t>договору</w:t>
      </w:r>
      <w:r w:rsidR="0094792D" w:rsidRPr="00C06F16">
        <w:rPr>
          <w:rFonts w:ascii="Times New Roman" w:hAnsi="Times New Roman" w:cs="Times New Roman"/>
          <w:sz w:val="24"/>
          <w:szCs w:val="24"/>
          <w:lang w:eastAsia="ru-RU"/>
        </w:rPr>
        <w:t>, если их неисполнение явилось следствием обстоятельств непреодолимой силы.</w:t>
      </w:r>
    </w:p>
    <w:p w:rsidR="0094792D" w:rsidRPr="00C06F16" w:rsidRDefault="00F7673A" w:rsidP="0094792D">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r w:rsidR="0094792D" w:rsidRPr="00C06F16">
        <w:rPr>
          <w:rFonts w:ascii="Times New Roman" w:hAnsi="Times New Roman" w:cs="Times New Roman"/>
          <w:sz w:val="24"/>
          <w:szCs w:val="24"/>
          <w:lang w:eastAsia="ru-RU"/>
        </w:rPr>
        <w:t>.2. Сторона, у которой возникли обстоятельства непреодолимой силы, обязана в течение 5 (пяти) календарных дней письменно информировать другую Сторону о случившемся и его причинах с приложением документов, удостоверяющих факт наступления обстоятельств непреодолимой силы.</w:t>
      </w:r>
    </w:p>
    <w:p w:rsidR="0094792D" w:rsidRDefault="00F7673A" w:rsidP="0094792D">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r w:rsidR="0094792D" w:rsidRPr="00C06F16">
        <w:rPr>
          <w:rFonts w:ascii="Times New Roman" w:hAnsi="Times New Roman" w:cs="Times New Roman"/>
          <w:sz w:val="24"/>
          <w:szCs w:val="24"/>
          <w:lang w:eastAsia="ru-RU"/>
        </w:rPr>
        <w:t xml:space="preserve">.3. Если, по мнению Сторон, исполнение </w:t>
      </w:r>
      <w:r w:rsidR="0094792D">
        <w:rPr>
          <w:rFonts w:ascii="Times New Roman" w:hAnsi="Times New Roman" w:cs="Times New Roman"/>
          <w:sz w:val="24"/>
          <w:szCs w:val="24"/>
          <w:lang w:eastAsia="ru-RU"/>
        </w:rPr>
        <w:t>договора</w:t>
      </w:r>
      <w:r w:rsidR="0094792D" w:rsidRPr="00C06F16">
        <w:rPr>
          <w:rFonts w:ascii="Times New Roman" w:hAnsi="Times New Roman" w:cs="Times New Roman"/>
          <w:sz w:val="24"/>
          <w:szCs w:val="24"/>
          <w:lang w:eastAsia="ru-RU"/>
        </w:rPr>
        <w:t xml:space="preserve"> может быть продолжено в порядке, действовавшем до возникновения обстоятельств непреодолимой силы, то срок исполнения обязательств по </w:t>
      </w:r>
      <w:r w:rsidR="0094792D">
        <w:rPr>
          <w:rFonts w:ascii="Times New Roman" w:hAnsi="Times New Roman" w:cs="Times New Roman"/>
          <w:sz w:val="24"/>
          <w:szCs w:val="24"/>
          <w:lang w:eastAsia="ru-RU"/>
        </w:rPr>
        <w:t>договору</w:t>
      </w:r>
      <w:r w:rsidR="0094792D" w:rsidRPr="00C06F16">
        <w:rPr>
          <w:rFonts w:ascii="Times New Roman" w:hAnsi="Times New Roman" w:cs="Times New Roman"/>
          <w:sz w:val="24"/>
          <w:szCs w:val="24"/>
          <w:lang w:eastAsia="ru-RU"/>
        </w:rPr>
        <w:t xml:space="preserve"> продлевается соразмерно времени, которое необходимо для учета действия этих обстоятельств и их последствий.</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F7673A" w:rsidP="0094792D">
      <w:pPr>
        <w:jc w:val="center"/>
        <w:outlineLvl w:val="2"/>
        <w:rPr>
          <w:rFonts w:ascii="Times New Roman" w:hAnsi="Times New Roman" w:cs="Times New Roman"/>
          <w:b/>
          <w:bCs/>
          <w:sz w:val="24"/>
          <w:szCs w:val="24"/>
          <w:lang w:eastAsia="ru-RU"/>
        </w:rPr>
      </w:pPr>
      <w:r>
        <w:rPr>
          <w:rFonts w:ascii="Times New Roman" w:hAnsi="Times New Roman" w:cs="Times New Roman"/>
          <w:b/>
          <w:bCs/>
          <w:sz w:val="24"/>
          <w:szCs w:val="24"/>
          <w:lang w:eastAsia="ru-RU"/>
        </w:rPr>
        <w:t>8</w:t>
      </w:r>
      <w:r w:rsidR="0094792D" w:rsidRPr="00C06F16">
        <w:rPr>
          <w:rFonts w:ascii="Times New Roman" w:hAnsi="Times New Roman" w:cs="Times New Roman"/>
          <w:b/>
          <w:bCs/>
          <w:sz w:val="24"/>
          <w:szCs w:val="24"/>
          <w:lang w:eastAsia="ru-RU"/>
        </w:rPr>
        <w:t>. Порядок урегулирования споров</w:t>
      </w:r>
    </w:p>
    <w:p w:rsidR="0094792D" w:rsidRPr="00C06F16" w:rsidRDefault="00F7673A" w:rsidP="0094792D">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r w:rsidR="0094792D" w:rsidRPr="00C06F16">
        <w:rPr>
          <w:rFonts w:ascii="Times New Roman" w:hAnsi="Times New Roman" w:cs="Times New Roman"/>
          <w:sz w:val="24"/>
          <w:szCs w:val="24"/>
          <w:lang w:eastAsia="ru-RU"/>
        </w:rPr>
        <w:t xml:space="preserve">.1. Стороны принимают все меры к тому, чтобы любые споры, разногласия либо претензии, касающиеся исполнения настоящего </w:t>
      </w:r>
      <w:r w:rsidR="0094792D">
        <w:rPr>
          <w:rFonts w:ascii="Times New Roman" w:hAnsi="Times New Roman" w:cs="Times New Roman"/>
          <w:sz w:val="24"/>
          <w:szCs w:val="24"/>
          <w:lang w:eastAsia="ru-RU"/>
        </w:rPr>
        <w:t>договора</w:t>
      </w:r>
      <w:r w:rsidR="0094792D" w:rsidRPr="00C06F16">
        <w:rPr>
          <w:rFonts w:ascii="Times New Roman" w:hAnsi="Times New Roman" w:cs="Times New Roman"/>
          <w:sz w:val="24"/>
          <w:szCs w:val="24"/>
          <w:lang w:eastAsia="ru-RU"/>
        </w:rPr>
        <w:t xml:space="preserve"> или в связи с ним, были урегулированы путем переговоров.</w:t>
      </w:r>
    </w:p>
    <w:p w:rsidR="0094792D" w:rsidRPr="00C06F16" w:rsidRDefault="00F7673A" w:rsidP="0094792D">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r w:rsidR="0094792D" w:rsidRPr="00C06F16">
        <w:rPr>
          <w:rFonts w:ascii="Times New Roman" w:hAnsi="Times New Roman" w:cs="Times New Roman"/>
          <w:sz w:val="24"/>
          <w:szCs w:val="24"/>
          <w:lang w:eastAsia="ru-RU"/>
        </w:rPr>
        <w:t>.2. В случае наличия споров, разногласий и претензий относительно исполнения одной из Сторон своих обязатель</w:t>
      </w:r>
      <w:proofErr w:type="gramStart"/>
      <w:r w:rsidR="0094792D" w:rsidRPr="00C06F16">
        <w:rPr>
          <w:rFonts w:ascii="Times New Roman" w:hAnsi="Times New Roman" w:cs="Times New Roman"/>
          <w:sz w:val="24"/>
          <w:szCs w:val="24"/>
          <w:lang w:eastAsia="ru-RU"/>
        </w:rPr>
        <w:t>ств др</w:t>
      </w:r>
      <w:proofErr w:type="gramEnd"/>
      <w:r w:rsidR="0094792D" w:rsidRPr="00C06F16">
        <w:rPr>
          <w:rFonts w:ascii="Times New Roman" w:hAnsi="Times New Roman" w:cs="Times New Roman"/>
          <w:sz w:val="24"/>
          <w:szCs w:val="24"/>
          <w:lang w:eastAsia="ru-RU"/>
        </w:rPr>
        <w:t xml:space="preserve">угая Сторона может направить претензию. В отношении всех претензий, направляемых по </w:t>
      </w:r>
      <w:r w:rsidR="0094792D">
        <w:rPr>
          <w:rFonts w:ascii="Times New Roman" w:hAnsi="Times New Roman" w:cs="Times New Roman"/>
          <w:sz w:val="24"/>
          <w:szCs w:val="24"/>
          <w:lang w:eastAsia="ru-RU"/>
        </w:rPr>
        <w:t>договору</w:t>
      </w:r>
      <w:r w:rsidR="0094792D" w:rsidRPr="00C06F16">
        <w:rPr>
          <w:rFonts w:ascii="Times New Roman" w:hAnsi="Times New Roman" w:cs="Times New Roman"/>
          <w:sz w:val="24"/>
          <w:szCs w:val="24"/>
          <w:lang w:eastAsia="ru-RU"/>
        </w:rPr>
        <w:t xml:space="preserve">, Сторона, к которой адресована данная претензия, должна дать письменный ответ по существу претензии в срок не позднее 10 (десяти) календарных дней </w:t>
      </w:r>
      <w:proofErr w:type="gramStart"/>
      <w:r w:rsidR="0094792D" w:rsidRPr="00C06F16">
        <w:rPr>
          <w:rFonts w:ascii="Times New Roman" w:hAnsi="Times New Roman" w:cs="Times New Roman"/>
          <w:sz w:val="24"/>
          <w:szCs w:val="24"/>
          <w:lang w:eastAsia="ru-RU"/>
        </w:rPr>
        <w:t>с даты</w:t>
      </w:r>
      <w:proofErr w:type="gramEnd"/>
      <w:r w:rsidR="0094792D" w:rsidRPr="00C06F16">
        <w:rPr>
          <w:rFonts w:ascii="Times New Roman" w:hAnsi="Times New Roman" w:cs="Times New Roman"/>
          <w:sz w:val="24"/>
          <w:szCs w:val="24"/>
          <w:lang w:eastAsia="ru-RU"/>
        </w:rPr>
        <w:t xml:space="preserve"> ее получения.</w:t>
      </w:r>
    </w:p>
    <w:p w:rsidR="0094792D" w:rsidRPr="00C06F16" w:rsidRDefault="00F7673A" w:rsidP="0094792D">
      <w:pPr>
        <w:pStyle w:val="afc"/>
        <w:tabs>
          <w:tab w:val="left" w:pos="1276"/>
        </w:tabs>
        <w:ind w:firstLine="709"/>
        <w:rPr>
          <w:bCs/>
        </w:rPr>
      </w:pPr>
      <w:r>
        <w:t>8</w:t>
      </w:r>
      <w:r w:rsidR="0094792D" w:rsidRPr="00C06F16">
        <w:t xml:space="preserve">.3. Любые споры, не урегулированные во внесудебном порядке, подлежат  </w:t>
      </w:r>
      <w:r w:rsidR="0094792D" w:rsidRPr="00C06F16">
        <w:rPr>
          <w:bCs/>
        </w:rPr>
        <w:t>рассмотрению Арбитражным судом Свердловской области.</w:t>
      </w:r>
    </w:p>
    <w:p w:rsidR="0094792D" w:rsidRPr="00C06F16" w:rsidRDefault="0094792D" w:rsidP="0094792D">
      <w:pPr>
        <w:pStyle w:val="afc"/>
        <w:tabs>
          <w:tab w:val="left" w:pos="1276"/>
        </w:tabs>
      </w:pPr>
    </w:p>
    <w:p w:rsidR="0094792D" w:rsidRPr="00C06F16" w:rsidRDefault="00F7673A" w:rsidP="0094792D">
      <w:pPr>
        <w:jc w:val="center"/>
        <w:outlineLvl w:val="2"/>
        <w:rPr>
          <w:rFonts w:ascii="Times New Roman" w:hAnsi="Times New Roman" w:cs="Times New Roman"/>
          <w:b/>
          <w:bCs/>
          <w:sz w:val="24"/>
          <w:szCs w:val="24"/>
          <w:lang w:eastAsia="ru-RU"/>
        </w:rPr>
      </w:pPr>
      <w:r>
        <w:rPr>
          <w:rFonts w:ascii="Times New Roman" w:hAnsi="Times New Roman" w:cs="Times New Roman"/>
          <w:b/>
          <w:bCs/>
          <w:sz w:val="24"/>
          <w:szCs w:val="24"/>
          <w:lang w:eastAsia="ru-RU"/>
        </w:rPr>
        <w:t>9</w:t>
      </w:r>
      <w:r w:rsidR="0094792D" w:rsidRPr="00C06F16">
        <w:rPr>
          <w:rFonts w:ascii="Times New Roman" w:hAnsi="Times New Roman" w:cs="Times New Roman"/>
          <w:b/>
          <w:bCs/>
          <w:sz w:val="24"/>
          <w:szCs w:val="24"/>
          <w:lang w:eastAsia="ru-RU"/>
        </w:rPr>
        <w:t>. </w:t>
      </w:r>
      <w:proofErr w:type="spellStart"/>
      <w:r w:rsidR="0094792D" w:rsidRPr="00C06F16">
        <w:rPr>
          <w:rFonts w:ascii="Times New Roman" w:hAnsi="Times New Roman" w:cs="Times New Roman"/>
          <w:b/>
          <w:bCs/>
          <w:sz w:val="24"/>
          <w:szCs w:val="24"/>
          <w:lang w:eastAsia="ru-RU"/>
        </w:rPr>
        <w:t>Антикоррупционная</w:t>
      </w:r>
      <w:proofErr w:type="spellEnd"/>
      <w:r w:rsidR="0094792D" w:rsidRPr="00C06F16">
        <w:rPr>
          <w:rFonts w:ascii="Times New Roman" w:hAnsi="Times New Roman" w:cs="Times New Roman"/>
          <w:b/>
          <w:bCs/>
          <w:sz w:val="24"/>
          <w:szCs w:val="24"/>
          <w:lang w:eastAsia="ru-RU"/>
        </w:rPr>
        <w:t xml:space="preserve"> оговорка</w:t>
      </w:r>
    </w:p>
    <w:p w:rsidR="0094792D" w:rsidRPr="006062B6" w:rsidRDefault="00F7673A"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4792D" w:rsidRPr="006062B6">
        <w:rPr>
          <w:rFonts w:ascii="Times New Roman" w:hAnsi="Times New Roman" w:cs="Times New Roman"/>
          <w:sz w:val="24"/>
          <w:szCs w:val="24"/>
        </w:rPr>
        <w:t xml:space="preserve">.1. </w:t>
      </w:r>
      <w:proofErr w:type="gramStart"/>
      <w:r w:rsidR="0094792D" w:rsidRPr="006062B6">
        <w:rPr>
          <w:rFonts w:ascii="Times New Roman" w:hAnsi="Times New Roman" w:cs="Times New Roman"/>
          <w:sz w:val="24"/>
          <w:szCs w:val="24"/>
        </w:rPr>
        <w:t xml:space="preserve">При исполнении своих обязательств по </w:t>
      </w:r>
      <w:r w:rsidR="0094792D">
        <w:rPr>
          <w:rFonts w:ascii="Times New Roman" w:hAnsi="Times New Roman" w:cs="Times New Roman"/>
          <w:sz w:val="24"/>
          <w:szCs w:val="24"/>
        </w:rPr>
        <w:t>договору</w:t>
      </w:r>
      <w:r w:rsidR="0094792D" w:rsidRPr="006062B6">
        <w:rPr>
          <w:rFonts w:ascii="Times New Roman" w:hAnsi="Times New Roman" w:cs="Times New Roman"/>
          <w:sz w:val="24"/>
          <w:szCs w:val="24"/>
        </w:rPr>
        <w:t xml:space="preserve"> Стороны, их </w:t>
      </w:r>
      <w:proofErr w:type="spellStart"/>
      <w:r w:rsidR="0094792D" w:rsidRPr="006062B6">
        <w:rPr>
          <w:rFonts w:ascii="Times New Roman" w:hAnsi="Times New Roman" w:cs="Times New Roman"/>
          <w:sz w:val="24"/>
          <w:szCs w:val="24"/>
        </w:rPr>
        <w:t>аффилированные</w:t>
      </w:r>
      <w:proofErr w:type="spellEnd"/>
      <w:r w:rsidR="0094792D" w:rsidRPr="006062B6">
        <w:rPr>
          <w:rFonts w:ascii="Times New Roman" w:hAnsi="Times New Roman" w:cs="Times New Roman"/>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r w:rsidR="0094792D" w:rsidRPr="006062B6">
        <w:rPr>
          <w:rFonts w:ascii="Times New Roman" w:hAnsi="Times New Roman" w:cs="Times New Roman"/>
          <w:sz w:val="24"/>
          <w:szCs w:val="24"/>
        </w:rPr>
        <w:t xml:space="preserve"> </w:t>
      </w:r>
      <w:proofErr w:type="gramStart"/>
      <w:r w:rsidR="0094792D" w:rsidRPr="006062B6">
        <w:rPr>
          <w:rFonts w:ascii="Times New Roman" w:hAnsi="Times New Roman" w:cs="Times New Roman"/>
          <w:sz w:val="24"/>
          <w:szCs w:val="24"/>
        </w:rPr>
        <w:t xml:space="preserve">При исполнении своих обязательств по </w:t>
      </w:r>
      <w:r>
        <w:rPr>
          <w:rFonts w:ascii="Times New Roman" w:hAnsi="Times New Roman" w:cs="Times New Roman"/>
          <w:sz w:val="24"/>
          <w:szCs w:val="24"/>
        </w:rPr>
        <w:t>договору</w:t>
      </w:r>
      <w:r w:rsidR="0094792D" w:rsidRPr="006062B6">
        <w:rPr>
          <w:rFonts w:ascii="Times New Roman" w:hAnsi="Times New Roman" w:cs="Times New Roman"/>
          <w:sz w:val="24"/>
          <w:szCs w:val="24"/>
        </w:rPr>
        <w:t xml:space="preserve"> Стороны, их </w:t>
      </w:r>
      <w:proofErr w:type="spellStart"/>
      <w:r w:rsidR="0094792D" w:rsidRPr="006062B6">
        <w:rPr>
          <w:rFonts w:ascii="Times New Roman" w:hAnsi="Times New Roman" w:cs="Times New Roman"/>
          <w:sz w:val="24"/>
          <w:szCs w:val="24"/>
        </w:rPr>
        <w:t>аффилированные</w:t>
      </w:r>
      <w:proofErr w:type="spellEnd"/>
      <w:r w:rsidR="0094792D" w:rsidRPr="006062B6">
        <w:rPr>
          <w:rFonts w:ascii="Times New Roman" w:hAnsi="Times New Roman" w:cs="Times New Roman"/>
          <w:sz w:val="24"/>
          <w:szCs w:val="24"/>
        </w:rPr>
        <w:t xml:space="preserve"> лица, работники или посредники не осуществляют действия, квалифицируемые применимым для целей </w:t>
      </w:r>
      <w:r w:rsidR="0094792D">
        <w:rPr>
          <w:rFonts w:ascii="Times New Roman" w:hAnsi="Times New Roman" w:cs="Times New Roman"/>
          <w:sz w:val="24"/>
          <w:szCs w:val="24"/>
        </w:rPr>
        <w:t>договора</w:t>
      </w:r>
      <w:r w:rsidR="0094792D" w:rsidRPr="006062B6">
        <w:rPr>
          <w:rFonts w:ascii="Times New Roman" w:hAnsi="Times New Roman" w:cs="Times New Roman"/>
          <w:sz w:val="24"/>
          <w:szCs w:val="24"/>
        </w:rPr>
        <w:t xml:space="preserve">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путем.</w:t>
      </w:r>
      <w:proofErr w:type="gramEnd"/>
    </w:p>
    <w:p w:rsidR="0094792D" w:rsidRPr="006062B6" w:rsidRDefault="00F7673A"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4792D" w:rsidRPr="006062B6">
        <w:rPr>
          <w:rFonts w:ascii="Times New Roman" w:hAnsi="Times New Roman" w:cs="Times New Roman"/>
          <w:sz w:val="24"/>
          <w:szCs w:val="24"/>
        </w:rPr>
        <w:t xml:space="preserve">.2. В случае возникновения у Стороны добросовестных и обоснованных подозрений, что произошло или может произойти нарушение каких-либо положений </w:t>
      </w:r>
      <w:r w:rsidR="0094792D" w:rsidRPr="006062B6">
        <w:rPr>
          <w:rFonts w:ascii="Times New Roman" w:hAnsi="Times New Roman" w:cs="Times New Roman"/>
          <w:sz w:val="24"/>
          <w:szCs w:val="24"/>
        </w:rPr>
        <w:lastRenderedPageBreak/>
        <w:t xml:space="preserve">настоящего раздела </w:t>
      </w:r>
      <w:r w:rsidR="0094792D">
        <w:rPr>
          <w:rFonts w:ascii="Times New Roman" w:hAnsi="Times New Roman" w:cs="Times New Roman"/>
          <w:sz w:val="24"/>
          <w:szCs w:val="24"/>
        </w:rPr>
        <w:t>договора</w:t>
      </w:r>
      <w:r w:rsidR="0094792D" w:rsidRPr="006062B6">
        <w:rPr>
          <w:rFonts w:ascii="Times New Roman" w:hAnsi="Times New Roman" w:cs="Times New Roman"/>
          <w:sz w:val="24"/>
          <w:szCs w:val="24"/>
        </w:rPr>
        <w:t xml:space="preserve">, соответствующая Сторона обязуется уведомить другую Сторону в письменной форме не позднее 5 рабочих дней с момента возникновения указанных подозрений. В письменном уведомлении указываются лица, причастные к нарушению условий </w:t>
      </w:r>
      <w:r w:rsidR="0094792D">
        <w:rPr>
          <w:rFonts w:ascii="Times New Roman" w:hAnsi="Times New Roman" w:cs="Times New Roman"/>
          <w:sz w:val="24"/>
          <w:szCs w:val="24"/>
        </w:rPr>
        <w:t>договора</w:t>
      </w:r>
      <w:r w:rsidR="0094792D" w:rsidRPr="006062B6">
        <w:rPr>
          <w:rFonts w:ascii="Times New Roman" w:hAnsi="Times New Roman" w:cs="Times New Roman"/>
          <w:sz w:val="24"/>
          <w:szCs w:val="24"/>
        </w:rPr>
        <w:t xml:space="preserve">,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w:t>
      </w:r>
      <w:r w:rsidR="0094792D">
        <w:rPr>
          <w:rFonts w:ascii="Times New Roman" w:hAnsi="Times New Roman" w:cs="Times New Roman"/>
          <w:sz w:val="24"/>
          <w:szCs w:val="24"/>
        </w:rPr>
        <w:t>договора</w:t>
      </w:r>
      <w:r w:rsidR="0094792D" w:rsidRPr="006062B6">
        <w:rPr>
          <w:rFonts w:ascii="Times New Roman" w:hAnsi="Times New Roman" w:cs="Times New Roman"/>
          <w:sz w:val="24"/>
          <w:szCs w:val="24"/>
        </w:rPr>
        <w:t xml:space="preserve">. </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 xml:space="preserve">Сторона, получившая письменное уведомление о нарушении положений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обязана в течение 10 рабочих дней </w:t>
      </w:r>
      <w:proofErr w:type="gramStart"/>
      <w:r w:rsidRPr="006062B6">
        <w:rPr>
          <w:rFonts w:ascii="Times New Roman" w:hAnsi="Times New Roman" w:cs="Times New Roman"/>
          <w:sz w:val="24"/>
          <w:szCs w:val="24"/>
        </w:rPr>
        <w:t>с даты</w:t>
      </w:r>
      <w:proofErr w:type="gramEnd"/>
      <w:r w:rsidRPr="006062B6">
        <w:rPr>
          <w:rFonts w:ascii="Times New Roman" w:hAnsi="Times New Roman" w:cs="Times New Roman"/>
          <w:sz w:val="24"/>
          <w:szCs w:val="24"/>
        </w:rPr>
        <w:t xml:space="preserve"> его получения, рассмотреть его и в течение 5 рабочих дней с даты окончания рассмотрения, сообщить уведомившей Стороне об итогах его рассмотрения.</w:t>
      </w:r>
    </w:p>
    <w:p w:rsidR="0094792D" w:rsidRPr="006062B6" w:rsidRDefault="00F7673A"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4792D" w:rsidRPr="006062B6">
        <w:rPr>
          <w:rFonts w:ascii="Times New Roman" w:hAnsi="Times New Roman" w:cs="Times New Roman"/>
          <w:sz w:val="24"/>
          <w:szCs w:val="24"/>
        </w:rPr>
        <w:t xml:space="preserve">.3. Стороны гарантируют осуществление надлежащего разбирательства по фактам нарушения положений настоящего раздела </w:t>
      </w:r>
      <w:r w:rsidR="0094792D">
        <w:rPr>
          <w:rFonts w:ascii="Times New Roman" w:hAnsi="Times New Roman" w:cs="Times New Roman"/>
          <w:sz w:val="24"/>
          <w:szCs w:val="24"/>
        </w:rPr>
        <w:t>договора</w:t>
      </w:r>
      <w:r w:rsidR="0094792D" w:rsidRPr="006062B6">
        <w:rPr>
          <w:rFonts w:ascii="Times New Roman" w:hAnsi="Times New Roman" w:cs="Times New Roman"/>
          <w:sz w:val="24"/>
          <w:szCs w:val="24"/>
        </w:rPr>
        <w:t xml:space="preserve">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w:t>
      </w:r>
      <w:r w:rsidR="0094792D">
        <w:rPr>
          <w:rFonts w:ascii="Times New Roman" w:hAnsi="Times New Roman" w:cs="Times New Roman"/>
          <w:sz w:val="24"/>
          <w:szCs w:val="24"/>
        </w:rPr>
        <w:t>договора</w:t>
      </w:r>
      <w:r w:rsidR="0094792D" w:rsidRPr="006062B6">
        <w:rPr>
          <w:rFonts w:ascii="Times New Roman" w:hAnsi="Times New Roman" w:cs="Times New Roman"/>
          <w:sz w:val="24"/>
          <w:szCs w:val="24"/>
        </w:rPr>
        <w:t>.</w:t>
      </w:r>
    </w:p>
    <w:p w:rsidR="0094792D" w:rsidRPr="006062B6" w:rsidRDefault="00F7673A"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4792D" w:rsidRPr="006062B6">
        <w:rPr>
          <w:rFonts w:ascii="Times New Roman" w:hAnsi="Times New Roman" w:cs="Times New Roman"/>
          <w:sz w:val="24"/>
          <w:szCs w:val="24"/>
        </w:rPr>
        <w:t xml:space="preserve">.4. 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w:t>
      </w:r>
      <w:r w:rsidR="0094792D">
        <w:rPr>
          <w:rFonts w:ascii="Times New Roman" w:hAnsi="Times New Roman" w:cs="Times New Roman"/>
          <w:sz w:val="24"/>
          <w:szCs w:val="24"/>
        </w:rPr>
        <w:t>договора</w:t>
      </w:r>
      <w:r w:rsidR="0094792D" w:rsidRPr="006062B6">
        <w:rPr>
          <w:rFonts w:ascii="Times New Roman" w:hAnsi="Times New Roman" w:cs="Times New Roman"/>
          <w:sz w:val="24"/>
          <w:szCs w:val="24"/>
        </w:rPr>
        <w:t xml:space="preserve">, другая Сторона имеет право расторгнуть </w:t>
      </w:r>
      <w:r w:rsidR="0094792D">
        <w:rPr>
          <w:rFonts w:ascii="Times New Roman" w:hAnsi="Times New Roman" w:cs="Times New Roman"/>
          <w:sz w:val="24"/>
          <w:szCs w:val="24"/>
        </w:rPr>
        <w:t>договор</w:t>
      </w:r>
      <w:r w:rsidR="0094792D" w:rsidRPr="006062B6">
        <w:rPr>
          <w:rFonts w:ascii="Times New Roman" w:hAnsi="Times New Roman" w:cs="Times New Roman"/>
          <w:sz w:val="24"/>
          <w:szCs w:val="24"/>
        </w:rPr>
        <w:t xml:space="preserve"> в судебном порядке.</w:t>
      </w:r>
    </w:p>
    <w:p w:rsidR="0094792D" w:rsidRPr="002204AA" w:rsidRDefault="0094792D" w:rsidP="0094792D">
      <w:pPr>
        <w:spacing w:after="0"/>
        <w:ind w:firstLine="709"/>
        <w:jc w:val="both"/>
        <w:rPr>
          <w:rFonts w:ascii="Liberation Serif" w:hAnsi="Liberation Serif" w:cs="Liberation Serif"/>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1</w:t>
      </w:r>
      <w:r w:rsidR="00F7673A">
        <w:rPr>
          <w:rFonts w:ascii="Times New Roman" w:hAnsi="Times New Roman" w:cs="Times New Roman"/>
          <w:b/>
          <w:bCs/>
          <w:sz w:val="24"/>
          <w:szCs w:val="24"/>
          <w:lang w:eastAsia="ru-RU"/>
        </w:rPr>
        <w:t>0</w:t>
      </w:r>
      <w:r w:rsidRPr="00C06F16">
        <w:rPr>
          <w:rFonts w:ascii="Times New Roman" w:hAnsi="Times New Roman" w:cs="Times New Roman"/>
          <w:b/>
          <w:bCs/>
          <w:sz w:val="24"/>
          <w:szCs w:val="24"/>
          <w:lang w:eastAsia="ru-RU"/>
        </w:rPr>
        <w:t xml:space="preserve">. Срок действия </w:t>
      </w:r>
      <w:r>
        <w:rPr>
          <w:rFonts w:ascii="Times New Roman" w:hAnsi="Times New Roman" w:cs="Times New Roman"/>
          <w:b/>
          <w:bCs/>
          <w:sz w:val="24"/>
          <w:szCs w:val="24"/>
          <w:lang w:eastAsia="ru-RU"/>
        </w:rPr>
        <w:t>договора</w:t>
      </w:r>
      <w:r w:rsidRPr="00C06F16">
        <w:rPr>
          <w:rFonts w:ascii="Times New Roman" w:hAnsi="Times New Roman" w:cs="Times New Roman"/>
          <w:b/>
          <w:bCs/>
          <w:sz w:val="24"/>
          <w:szCs w:val="24"/>
          <w:lang w:eastAsia="ru-RU"/>
        </w:rPr>
        <w:t xml:space="preserve"> и особые условия</w:t>
      </w:r>
    </w:p>
    <w:p w:rsidR="0094792D" w:rsidRPr="00C06F16" w:rsidRDefault="0094792D" w:rsidP="00F7673A">
      <w:pPr>
        <w:pStyle w:val="ConsPlusNormal"/>
        <w:widowControl/>
        <w:numPr>
          <w:ilvl w:val="1"/>
          <w:numId w:val="36"/>
        </w:numPr>
        <w:adjustRightInd w:val="0"/>
        <w:contextualSpacing/>
        <w:jc w:val="both"/>
        <w:rPr>
          <w:rFonts w:ascii="Times New Roman" w:hAnsi="Times New Roman" w:cs="Times New Roman"/>
          <w:i/>
          <w:sz w:val="24"/>
          <w:szCs w:val="24"/>
        </w:rPr>
      </w:pPr>
      <w:r>
        <w:rPr>
          <w:rFonts w:ascii="Times New Roman" w:hAnsi="Times New Roman" w:cs="Times New Roman"/>
          <w:sz w:val="24"/>
          <w:szCs w:val="24"/>
        </w:rPr>
        <w:t>Договор</w:t>
      </w:r>
      <w:r w:rsidRPr="00C06F16">
        <w:rPr>
          <w:rFonts w:ascii="Times New Roman" w:hAnsi="Times New Roman" w:cs="Times New Roman"/>
          <w:sz w:val="24"/>
          <w:szCs w:val="24"/>
        </w:rPr>
        <w:t xml:space="preserve"> вступает в силу с момента его заключения Сторонами и действует </w:t>
      </w:r>
      <w:r w:rsidRPr="00C06F16">
        <w:rPr>
          <w:rFonts w:ascii="Times New Roman" w:hAnsi="Times New Roman" w:cs="Times New Roman"/>
          <w:iCs/>
          <w:sz w:val="24"/>
          <w:szCs w:val="24"/>
        </w:rPr>
        <w:t xml:space="preserve">до </w:t>
      </w:r>
      <w:r w:rsidR="00F7673A">
        <w:rPr>
          <w:rFonts w:ascii="Times New Roman" w:hAnsi="Times New Roman" w:cs="Times New Roman"/>
          <w:iCs/>
          <w:sz w:val="24"/>
          <w:szCs w:val="24"/>
        </w:rPr>
        <w:t>полного исполнения сторонами своих обязательств</w:t>
      </w:r>
      <w:r w:rsidRPr="00C06F16">
        <w:rPr>
          <w:rFonts w:ascii="Times New Roman" w:hAnsi="Times New Roman" w:cs="Times New Roman"/>
          <w:iCs/>
          <w:sz w:val="24"/>
          <w:szCs w:val="24"/>
        </w:rPr>
        <w:t xml:space="preserve">, а в части оплаты (возмещения убытков, выплаты штрафов, неустойки) – до </w:t>
      </w:r>
      <w:r w:rsidRPr="00C06F16">
        <w:rPr>
          <w:rFonts w:ascii="Times New Roman" w:hAnsi="Times New Roman" w:cs="Times New Roman"/>
          <w:sz w:val="24"/>
          <w:szCs w:val="24"/>
        </w:rPr>
        <w:t xml:space="preserve">полного исполнения Сторонами своих обязательств по </w:t>
      </w:r>
      <w:r>
        <w:rPr>
          <w:rFonts w:ascii="Times New Roman" w:hAnsi="Times New Roman" w:cs="Times New Roman"/>
          <w:sz w:val="24"/>
          <w:szCs w:val="24"/>
        </w:rPr>
        <w:t>договору</w:t>
      </w:r>
      <w:r w:rsidRPr="00C06F16">
        <w:rPr>
          <w:rFonts w:ascii="Times New Roman" w:hAnsi="Times New Roman" w:cs="Times New Roman"/>
          <w:sz w:val="24"/>
          <w:szCs w:val="24"/>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1</w:t>
      </w:r>
      <w:r w:rsidR="00F7673A">
        <w:rPr>
          <w:rFonts w:ascii="Times New Roman" w:hAnsi="Times New Roman" w:cs="Times New Roman"/>
          <w:sz w:val="24"/>
          <w:szCs w:val="24"/>
          <w:lang w:eastAsia="ru-RU"/>
        </w:rPr>
        <w:t>0</w:t>
      </w:r>
      <w:r w:rsidRPr="00C06F16">
        <w:rPr>
          <w:rFonts w:ascii="Times New Roman" w:hAnsi="Times New Roman" w:cs="Times New Roman"/>
          <w:sz w:val="24"/>
          <w:szCs w:val="24"/>
          <w:lang w:eastAsia="ru-RU"/>
        </w:rPr>
        <w:t xml:space="preserve">.2. Расторжение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допускается по соглашению Сторон, по решению суда, в случае одностороннего отказа Стороны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от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в соответствии с гражданским законодательством </w:t>
      </w:r>
      <w:r>
        <w:rPr>
          <w:rFonts w:ascii="Times New Roman" w:hAnsi="Times New Roman" w:cs="Times New Roman"/>
          <w:sz w:val="24"/>
          <w:szCs w:val="24"/>
          <w:lang w:eastAsia="ru-RU"/>
        </w:rPr>
        <w:t>РФ</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1</w:t>
      </w:r>
      <w:r w:rsidR="00F7673A">
        <w:rPr>
          <w:rFonts w:ascii="Times New Roman" w:hAnsi="Times New Roman" w:cs="Times New Roman"/>
          <w:sz w:val="24"/>
          <w:szCs w:val="24"/>
          <w:lang w:eastAsia="ru-RU"/>
        </w:rPr>
        <w:t>0</w:t>
      </w:r>
      <w:r w:rsidRPr="00C06F16">
        <w:rPr>
          <w:rFonts w:ascii="Times New Roman" w:hAnsi="Times New Roman" w:cs="Times New Roman"/>
          <w:sz w:val="24"/>
          <w:szCs w:val="24"/>
          <w:lang w:eastAsia="ru-RU"/>
        </w:rPr>
        <w:t xml:space="preserve">.3. Любая корреспонденция, которую одна Сторона направляет другой Стороне в соответствии с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направляется в письменной форме почтой (в том числе электронной), факсимильной связью либо иным доступным способом, оговоренным Сторонами с последующим представлением оригинала по адресу, указанному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Корреспонденция вступает в силу в день получения его лицом, которому она адресована. При невозможности получения подтверждения либо информации о получении корреспонденции датой ее надлежащего получения признается дата по истечении 5 (пяти) рабочих дней </w:t>
      </w:r>
      <w:proofErr w:type="gramStart"/>
      <w:r w:rsidRPr="00C06F16">
        <w:rPr>
          <w:rFonts w:ascii="Times New Roman" w:hAnsi="Times New Roman" w:cs="Times New Roman"/>
          <w:sz w:val="24"/>
          <w:szCs w:val="24"/>
          <w:lang w:eastAsia="ru-RU"/>
        </w:rPr>
        <w:t>с даты</w:t>
      </w:r>
      <w:proofErr w:type="gramEnd"/>
      <w:r w:rsidRPr="00C06F16">
        <w:rPr>
          <w:rFonts w:ascii="Times New Roman" w:hAnsi="Times New Roman" w:cs="Times New Roman"/>
          <w:sz w:val="24"/>
          <w:szCs w:val="24"/>
          <w:lang w:eastAsia="ru-RU"/>
        </w:rPr>
        <w:t xml:space="preserve"> ее направления.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1</w:t>
      </w:r>
      <w:r w:rsidR="00F7673A">
        <w:rPr>
          <w:rFonts w:ascii="Times New Roman" w:hAnsi="Times New Roman" w:cs="Times New Roman"/>
          <w:sz w:val="24"/>
          <w:szCs w:val="24"/>
          <w:lang w:eastAsia="ru-RU"/>
        </w:rPr>
        <w:t>0</w:t>
      </w:r>
      <w:r w:rsidRPr="00C06F16">
        <w:rPr>
          <w:rFonts w:ascii="Times New Roman" w:hAnsi="Times New Roman" w:cs="Times New Roman"/>
          <w:sz w:val="24"/>
          <w:szCs w:val="24"/>
          <w:lang w:eastAsia="ru-RU"/>
        </w:rPr>
        <w:t xml:space="preserve">.4. Любые изменения и дополнения 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не противоречащие законодательству Российской Федерации, оформляются дополнительными соглашениями Сторон в письменной форме.</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1</w:t>
      </w:r>
      <w:r w:rsidR="00F7673A">
        <w:rPr>
          <w:rFonts w:ascii="Times New Roman" w:hAnsi="Times New Roman" w:cs="Times New Roman"/>
          <w:sz w:val="24"/>
          <w:szCs w:val="24"/>
          <w:lang w:eastAsia="ru-RU"/>
        </w:rPr>
        <w:t>0</w:t>
      </w:r>
      <w:r w:rsidRPr="00C06F16">
        <w:rPr>
          <w:rFonts w:ascii="Times New Roman" w:hAnsi="Times New Roman" w:cs="Times New Roman"/>
          <w:sz w:val="24"/>
          <w:szCs w:val="24"/>
          <w:lang w:eastAsia="ru-RU"/>
        </w:rPr>
        <w:t xml:space="preserve">.5. Во всем, что не предусмотрено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Стороны руководствуются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1</w:t>
      </w:r>
      <w:r w:rsidR="00F7673A">
        <w:rPr>
          <w:rFonts w:ascii="Times New Roman" w:hAnsi="Times New Roman" w:cs="Times New Roman"/>
          <w:sz w:val="24"/>
          <w:szCs w:val="24"/>
          <w:lang w:eastAsia="ru-RU"/>
        </w:rPr>
        <w:t>0</w:t>
      </w:r>
      <w:r w:rsidRPr="00C06F16">
        <w:rPr>
          <w:rFonts w:ascii="Times New Roman" w:hAnsi="Times New Roman" w:cs="Times New Roman"/>
          <w:sz w:val="24"/>
          <w:szCs w:val="24"/>
          <w:lang w:eastAsia="ru-RU"/>
        </w:rPr>
        <w:t xml:space="preserve">.6. Приложения, указанные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 являются его неотъемлемой частью: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приложение N 1 - Спецификация на ____ </w:t>
      </w:r>
      <w:proofErr w:type="gramStart"/>
      <w:r w:rsidRPr="00C06F16">
        <w:rPr>
          <w:rFonts w:ascii="Times New Roman" w:hAnsi="Times New Roman" w:cs="Times New Roman"/>
          <w:sz w:val="24"/>
          <w:szCs w:val="24"/>
          <w:lang w:eastAsia="ru-RU"/>
        </w:rPr>
        <w:t>л</w:t>
      </w:r>
      <w:proofErr w:type="gramEnd"/>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приложение N 2 - Техническое задание на ____ </w:t>
      </w:r>
      <w:proofErr w:type="gramStart"/>
      <w:r w:rsidRPr="00C06F16">
        <w:rPr>
          <w:rFonts w:ascii="Times New Roman" w:hAnsi="Times New Roman" w:cs="Times New Roman"/>
          <w:sz w:val="24"/>
          <w:szCs w:val="24"/>
          <w:lang w:eastAsia="ru-RU"/>
        </w:rPr>
        <w:t>л</w:t>
      </w:r>
      <w:proofErr w:type="gramEnd"/>
      <w:r w:rsidRPr="00C06F16">
        <w:rPr>
          <w:rFonts w:ascii="Times New Roman" w:hAnsi="Times New Roman" w:cs="Times New Roman"/>
          <w:sz w:val="24"/>
          <w:szCs w:val="24"/>
          <w:lang w:eastAsia="ru-RU"/>
        </w:rPr>
        <w:t>;</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приложение N 3 - Акт сдачи-приемки оказанных услуг на ___ </w:t>
      </w:r>
      <w:proofErr w:type="gramStart"/>
      <w:r w:rsidRPr="00C06F16">
        <w:rPr>
          <w:rFonts w:ascii="Times New Roman" w:hAnsi="Times New Roman" w:cs="Times New Roman"/>
          <w:sz w:val="24"/>
          <w:szCs w:val="24"/>
          <w:lang w:eastAsia="ru-RU"/>
        </w:rPr>
        <w:t>л</w:t>
      </w:r>
      <w:proofErr w:type="gramEnd"/>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94792D" w:rsidP="0094792D">
      <w:pPr>
        <w:pStyle w:val="a5"/>
        <w:numPr>
          <w:ilvl w:val="0"/>
          <w:numId w:val="30"/>
        </w:numPr>
        <w:spacing w:after="0" w:line="240" w:lineRule="auto"/>
        <w:contextualSpacing w:val="0"/>
        <w:jc w:val="center"/>
        <w:outlineLvl w:val="2"/>
        <w:rPr>
          <w:rFonts w:ascii="Times New Roman" w:hAnsi="Times New Roman"/>
          <w:b/>
          <w:bCs/>
          <w:sz w:val="24"/>
          <w:szCs w:val="24"/>
          <w:lang w:eastAsia="ru-RU"/>
        </w:rPr>
      </w:pPr>
      <w:r w:rsidRPr="00C06F16">
        <w:rPr>
          <w:rFonts w:ascii="Times New Roman" w:hAnsi="Times New Roman"/>
          <w:b/>
          <w:bCs/>
          <w:sz w:val="24"/>
          <w:szCs w:val="24"/>
          <w:lang w:eastAsia="ru-RU"/>
        </w:rPr>
        <w:t>Юридические адреса, банковские реквизиты и подписи сторон:</w:t>
      </w:r>
    </w:p>
    <w:p w:rsidR="0094792D" w:rsidRPr="00C06F16" w:rsidRDefault="0094792D" w:rsidP="0094792D">
      <w:pPr>
        <w:shd w:val="clear" w:color="auto" w:fill="FFFFFF"/>
        <w:rPr>
          <w:rFonts w:ascii="Times New Roman" w:hAnsi="Times New Roman" w:cs="Times New Roman"/>
          <w:b/>
          <w:sz w:val="24"/>
          <w:szCs w:val="24"/>
        </w:rPr>
      </w:pPr>
    </w:p>
    <w:tbl>
      <w:tblPr>
        <w:tblW w:w="96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799"/>
        <w:gridCol w:w="4801"/>
      </w:tblGrid>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637994" w:rsidRDefault="0094792D" w:rsidP="004D6483">
            <w:pPr>
              <w:spacing w:after="0" w:line="240" w:lineRule="auto"/>
              <w:ind w:firstLine="249"/>
              <w:jc w:val="both"/>
              <w:rPr>
                <w:rFonts w:ascii="Times New Roman" w:hAnsi="Times New Roman" w:cs="Times New Roman"/>
              </w:rPr>
            </w:pPr>
            <w:r>
              <w:rPr>
                <w:rFonts w:ascii="Times New Roman" w:hAnsi="Times New Roman" w:cs="Times New Roman"/>
                <w:sz w:val="24"/>
                <w:szCs w:val="24"/>
              </w:rPr>
              <w:t>Заказчик</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Исполнитель</w:t>
            </w:r>
          </w:p>
        </w:tc>
      </w:tr>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lastRenderedPageBreak/>
              <w:t>Адрес места нахождения:</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места нахождения:</w:t>
            </w:r>
          </w:p>
        </w:tc>
      </w:tr>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для почтовых отправлений:</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для почтовых отправлений:</w:t>
            </w:r>
          </w:p>
        </w:tc>
      </w:tr>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Телефон (факс):</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Телефон (факс):</w:t>
            </w:r>
          </w:p>
        </w:tc>
      </w:tr>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электронной почты:</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электронной почты:</w:t>
            </w:r>
          </w:p>
        </w:tc>
      </w:tr>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Платежные реквизиты Заказчика</w:t>
            </w:r>
            <w:r w:rsidRPr="00C06F16">
              <w:rPr>
                <w:rFonts w:ascii="Times New Roman" w:hAnsi="Times New Roman" w:cs="Times New Roman"/>
                <w:sz w:val="24"/>
                <w:szCs w:val="24"/>
              </w:rPr>
              <w:t>:</w:t>
            </w: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spacing w:after="0" w:line="20" w:lineRule="atLeast"/>
              <w:rPr>
                <w:rFonts w:ascii="Times New Roman" w:hAnsi="Times New Roman" w:cs="Times New Roman"/>
                <w:sz w:val="24"/>
                <w:szCs w:val="24"/>
              </w:rPr>
            </w:pPr>
            <w:r w:rsidRPr="00C06F16">
              <w:rPr>
                <w:rFonts w:ascii="Times New Roman" w:hAnsi="Times New Roman" w:cs="Times New Roman"/>
                <w:sz w:val="24"/>
                <w:szCs w:val="24"/>
              </w:rPr>
              <w:t>____________________________________</w:t>
            </w:r>
          </w:p>
          <w:p w:rsidR="0094792D" w:rsidRPr="00C06F16" w:rsidRDefault="0094792D" w:rsidP="004D6483">
            <w:pPr>
              <w:spacing w:after="0"/>
              <w:rPr>
                <w:rFonts w:ascii="Times New Roman" w:hAnsi="Times New Roman" w:cs="Times New Roman"/>
                <w:sz w:val="24"/>
                <w:szCs w:val="24"/>
              </w:rPr>
            </w:pPr>
          </w:p>
          <w:p w:rsidR="0094792D" w:rsidRPr="00C06F16" w:rsidRDefault="0094792D" w:rsidP="004D6483">
            <w:pPr>
              <w:spacing w:after="0"/>
              <w:rPr>
                <w:rFonts w:ascii="Times New Roman" w:hAnsi="Times New Roman" w:cs="Times New Roman"/>
                <w:sz w:val="24"/>
                <w:szCs w:val="24"/>
              </w:rPr>
            </w:pPr>
            <w:r w:rsidRPr="00C06F16">
              <w:rPr>
                <w:rFonts w:ascii="Times New Roman" w:hAnsi="Times New Roman" w:cs="Times New Roman"/>
                <w:sz w:val="24"/>
                <w:szCs w:val="24"/>
              </w:rPr>
              <w:t>_____________________/_________________/</w:t>
            </w:r>
          </w:p>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ЭЦП</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Платежные реквизиты Исполнителя:</w:t>
            </w: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spacing w:after="0" w:line="20" w:lineRule="atLeast"/>
              <w:rPr>
                <w:rFonts w:ascii="Times New Roman" w:hAnsi="Times New Roman" w:cs="Times New Roman"/>
                <w:sz w:val="24"/>
                <w:szCs w:val="24"/>
              </w:rPr>
            </w:pPr>
            <w:r w:rsidRPr="00C06F16">
              <w:rPr>
                <w:rFonts w:ascii="Times New Roman" w:hAnsi="Times New Roman" w:cs="Times New Roman"/>
                <w:sz w:val="24"/>
                <w:szCs w:val="24"/>
              </w:rPr>
              <w:t>____________________________________</w:t>
            </w:r>
          </w:p>
          <w:p w:rsidR="0094792D" w:rsidRPr="00C06F16" w:rsidRDefault="0094792D" w:rsidP="004D6483">
            <w:pPr>
              <w:spacing w:after="0"/>
              <w:rPr>
                <w:rFonts w:ascii="Times New Roman" w:hAnsi="Times New Roman" w:cs="Times New Roman"/>
                <w:sz w:val="24"/>
                <w:szCs w:val="24"/>
              </w:rPr>
            </w:pPr>
          </w:p>
          <w:p w:rsidR="0094792D" w:rsidRPr="00C06F16" w:rsidRDefault="0094792D" w:rsidP="004D6483">
            <w:pPr>
              <w:spacing w:after="0"/>
              <w:rPr>
                <w:rFonts w:ascii="Times New Roman" w:hAnsi="Times New Roman" w:cs="Times New Roman"/>
                <w:sz w:val="24"/>
                <w:szCs w:val="24"/>
              </w:rPr>
            </w:pPr>
            <w:r w:rsidRPr="00C06F16">
              <w:rPr>
                <w:rFonts w:ascii="Times New Roman" w:hAnsi="Times New Roman" w:cs="Times New Roman"/>
                <w:sz w:val="24"/>
                <w:szCs w:val="24"/>
              </w:rPr>
              <w:t>_____________________/_________________/</w:t>
            </w:r>
          </w:p>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ЭЦП</w:t>
            </w:r>
          </w:p>
        </w:tc>
      </w:tr>
    </w:tbl>
    <w:p w:rsidR="0094792D" w:rsidRDefault="0094792D" w:rsidP="0094792D"/>
    <w:p w:rsidR="0094792D" w:rsidRDefault="0094792D" w:rsidP="0094792D">
      <w:pPr>
        <w:spacing w:after="0" w:line="240" w:lineRule="auto"/>
      </w:pPr>
      <w:r>
        <w:br w:type="page"/>
      </w: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Приложение N 1</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____________2020г.</w:t>
      </w:r>
    </w:p>
    <w:p w:rsidR="0094792D" w:rsidRPr="00C06F16" w:rsidRDefault="0094792D" w:rsidP="0094792D">
      <w:pPr>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СПЕЦИФИКАЦИЯ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
        <w:gridCol w:w="1624"/>
        <w:gridCol w:w="1377"/>
        <w:gridCol w:w="818"/>
        <w:gridCol w:w="1366"/>
        <w:gridCol w:w="430"/>
        <w:gridCol w:w="857"/>
        <w:gridCol w:w="1438"/>
        <w:gridCol w:w="1085"/>
      </w:tblGrid>
      <w:tr w:rsidR="0094792D" w:rsidRPr="00C06F16" w:rsidTr="004D6483">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 </w:t>
            </w:r>
            <w:proofErr w:type="spellStart"/>
            <w:proofErr w:type="gramStart"/>
            <w:r w:rsidRPr="00C06F16">
              <w:rPr>
                <w:rFonts w:ascii="Times New Roman" w:hAnsi="Times New Roman" w:cs="Times New Roman"/>
                <w:bCs/>
                <w:sz w:val="24"/>
                <w:szCs w:val="24"/>
                <w:lang w:eastAsia="ru-RU"/>
              </w:rPr>
              <w:t>п</w:t>
            </w:r>
            <w:proofErr w:type="spellEnd"/>
            <w:proofErr w:type="gramEnd"/>
            <w:r w:rsidRPr="00C06F16">
              <w:rPr>
                <w:rFonts w:ascii="Times New Roman" w:hAnsi="Times New Roman" w:cs="Times New Roman"/>
                <w:bCs/>
                <w:sz w:val="24"/>
                <w:szCs w:val="24"/>
                <w:lang w:eastAsia="ru-RU"/>
              </w:rPr>
              <w:t>/</w:t>
            </w:r>
            <w:proofErr w:type="spellStart"/>
            <w:r w:rsidRPr="00C06F16">
              <w:rPr>
                <w:rFonts w:ascii="Times New Roman" w:hAnsi="Times New Roman" w:cs="Times New Roman"/>
                <w:bCs/>
                <w:sz w:val="24"/>
                <w:szCs w:val="24"/>
                <w:lang w:eastAsia="ru-RU"/>
              </w:rPr>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Наименование услуги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Единица измерения (по ОКЕИ)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Объем услуги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Цена единицы услуги без НДС (руб. коп.) </w:t>
            </w: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НДС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Цена единицы услуги с учетом НДС (руб. коп.)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Сумма с учетом НДС (руб. коп.) </w:t>
            </w:r>
          </w:p>
        </w:tc>
      </w:tr>
      <w:tr w:rsidR="0094792D" w:rsidRPr="00C06F16" w:rsidTr="004D6483">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Сумма (руб. коп) </w:t>
            </w: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r>
      <w:tr w:rsidR="0094792D" w:rsidRPr="00C06F16" w:rsidTr="004D6483">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r w:rsidR="0094792D" w:rsidRPr="00C06F16" w:rsidTr="004D6483">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r w:rsidR="0094792D" w:rsidRPr="00C06F16" w:rsidTr="004D6483">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Итого: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bl>
    <w:p w:rsidR="0094792D" w:rsidRPr="00C06F16" w:rsidRDefault="0094792D" w:rsidP="0094792D">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ИТОГО:____________________________________________________</w:t>
      </w:r>
    </w:p>
    <w:p w:rsidR="0094792D" w:rsidRPr="00C06F16" w:rsidRDefault="0094792D" w:rsidP="0094792D">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(сумма прописью)</w:t>
      </w:r>
    </w:p>
    <w:tbl>
      <w:tblPr>
        <w:tblW w:w="0" w:type="auto"/>
        <w:tblLook w:val="04A0"/>
      </w:tblPr>
      <w:tblGrid>
        <w:gridCol w:w="2141"/>
        <w:gridCol w:w="2576"/>
      </w:tblGrid>
      <w:tr w:rsidR="0094792D" w:rsidRPr="00C06F16" w:rsidTr="004D6483">
        <w:tc>
          <w:tcPr>
            <w:tcW w:w="0" w:type="auto"/>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                    Заказчик </w:t>
            </w:r>
          </w:p>
        </w:tc>
        <w:tc>
          <w:tcPr>
            <w:tcW w:w="0" w:type="auto"/>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                    Исполнитель </w:t>
            </w:r>
          </w:p>
        </w:tc>
      </w:tr>
    </w:tbl>
    <w:p w:rsidR="0094792D" w:rsidRDefault="0094792D" w:rsidP="0094792D"/>
    <w:p w:rsidR="0094792D" w:rsidRDefault="0094792D" w:rsidP="0094792D">
      <w:pPr>
        <w:spacing w:after="0" w:line="240" w:lineRule="auto"/>
      </w:pPr>
      <w:r>
        <w:br w:type="page"/>
      </w:r>
    </w:p>
    <w:p w:rsidR="0094792D" w:rsidRPr="00C06F16" w:rsidRDefault="0094792D" w:rsidP="0094792D">
      <w:pPr>
        <w:ind w:left="7088"/>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Приложение N 2</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____________2020г.</w:t>
      </w:r>
    </w:p>
    <w:p w:rsidR="0094792D" w:rsidRPr="00C06F16" w:rsidRDefault="0094792D" w:rsidP="0094792D">
      <w:pPr>
        <w:rPr>
          <w:rFonts w:ascii="Times New Roman" w:hAnsi="Times New Roman" w:cs="Times New Roman"/>
          <w:sz w:val="24"/>
          <w:szCs w:val="24"/>
          <w:lang w:eastAsia="ru-RU"/>
        </w:rPr>
      </w:pPr>
    </w:p>
    <w:p w:rsidR="0094792D" w:rsidRPr="006357FE" w:rsidRDefault="0094792D" w:rsidP="0094792D">
      <w:pPr>
        <w:spacing w:line="269" w:lineRule="exact"/>
        <w:jc w:val="center"/>
        <w:rPr>
          <w:rFonts w:ascii="Times New Roman" w:hAnsi="Times New Roman" w:cs="Times New Roman"/>
        </w:rPr>
      </w:pPr>
      <w:r w:rsidRPr="00C06F16">
        <w:rPr>
          <w:rFonts w:ascii="Times New Roman" w:hAnsi="Times New Roman" w:cs="Times New Roman"/>
          <w:b/>
          <w:bCs/>
          <w:sz w:val="24"/>
          <w:szCs w:val="24"/>
          <w:lang w:eastAsia="ru-RU"/>
        </w:rPr>
        <w:t>ТЕХНИЧЕСКОЕ ЗАДАНИЕ</w:t>
      </w:r>
      <w:r w:rsidRPr="00C06F16">
        <w:rPr>
          <w:rFonts w:ascii="Times New Roman" w:hAnsi="Times New Roman" w:cs="Times New Roman"/>
          <w:b/>
          <w:bCs/>
          <w:sz w:val="24"/>
          <w:szCs w:val="24"/>
          <w:lang w:eastAsia="ru-RU"/>
        </w:rPr>
        <w:br/>
      </w:r>
    </w:p>
    <w:p w:rsidR="0094792D" w:rsidRPr="006414ED" w:rsidRDefault="0094792D" w:rsidP="0094792D">
      <w:pPr>
        <w:jc w:val="center"/>
        <w:outlineLvl w:val="2"/>
        <w:rPr>
          <w:rFonts w:ascii="Times New Roman" w:hAnsi="Times New Roman" w:cs="Times New Roman"/>
          <w:color w:val="FF0000"/>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E03CEE" w:rsidRDefault="00E03CEE" w:rsidP="0094792D">
      <w:pP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94792D" w:rsidRDefault="0094792D" w:rsidP="0094792D">
      <w:pPr>
        <w:rPr>
          <w:rFonts w:ascii="Times New Roman" w:hAnsi="Times New Roman" w:cs="Times New Roman"/>
          <w:sz w:val="24"/>
          <w:szCs w:val="24"/>
          <w:lang w:eastAsia="ru-RU"/>
        </w:rPr>
      </w:pP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t>Приложение N 3</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____________2020 г.</w:t>
      </w:r>
    </w:p>
    <w:p w:rsidR="0094792D" w:rsidRDefault="0094792D" w:rsidP="0094792D">
      <w:pPr>
        <w:spacing w:after="0" w:line="240" w:lineRule="auto"/>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Акт</w:t>
      </w:r>
      <w:r w:rsidRPr="00C06F16">
        <w:rPr>
          <w:rFonts w:ascii="Times New Roman" w:hAnsi="Times New Roman" w:cs="Times New Roman"/>
          <w:b/>
          <w:bCs/>
          <w:sz w:val="24"/>
          <w:szCs w:val="24"/>
          <w:lang w:eastAsia="ru-RU"/>
        </w:rPr>
        <w:br/>
        <w:t>сдачи-приемки оказанных услуг</w:t>
      </w: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"_____"_______________ </w:t>
      </w:r>
      <w:smartTag w:uri="urn:schemas-microsoft-com:office:smarttags" w:element="metricconverter">
        <w:smartTagPr>
          <w:attr w:name="ProductID" w:val="2020 г"/>
        </w:smartTagPr>
        <w:r w:rsidRPr="00C06F16">
          <w:rPr>
            <w:rFonts w:ascii="Times New Roman" w:hAnsi="Times New Roman" w:cs="Times New Roman"/>
            <w:sz w:val="24"/>
            <w:szCs w:val="24"/>
            <w:lang w:eastAsia="ru-RU"/>
          </w:rPr>
          <w:t>2020 г</w:t>
        </w:r>
      </w:smartTag>
      <w:r w:rsidRPr="00C06F16">
        <w:rPr>
          <w:rFonts w:ascii="Times New Roman" w:hAnsi="Times New Roman" w:cs="Times New Roman"/>
          <w:sz w:val="24"/>
          <w:szCs w:val="24"/>
          <w:lang w:eastAsia="ru-RU"/>
        </w:rPr>
        <w:t>.</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Мы, __________________________________ нижеподписавшиеся _______________________________________ от имени "Заказчика", с одной стороны, и ___________________________________ от имени "Исполнителя", с другой стороны, составили настоящий Акт о нижеследующем:</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 Исполнитель выполнил следующие услуги в соответствии с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 Заказчик принял результаты услуг в форме: ________________________________________________________________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 Качество оказанных услуг соответствует требованиям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Заказчик каких-либо отклонений от условий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или других недостатков в услугах исполнителя не обнаружил.</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4. Общая стоимость оказанных услуг составляет ___________________, без НДС или в том числе НДС 20 % в </w:t>
      </w:r>
      <w:proofErr w:type="spellStart"/>
      <w:r w:rsidRPr="00C06F16">
        <w:rPr>
          <w:rFonts w:ascii="Times New Roman" w:hAnsi="Times New Roman" w:cs="Times New Roman"/>
          <w:sz w:val="24"/>
          <w:szCs w:val="24"/>
          <w:lang w:eastAsia="ru-RU"/>
        </w:rPr>
        <w:t>сумме___________________</w:t>
      </w:r>
      <w:proofErr w:type="spellEnd"/>
      <w:r w:rsidRPr="00C06F16">
        <w:rPr>
          <w:rFonts w:ascii="Times New Roman" w:hAnsi="Times New Roman" w:cs="Times New Roman"/>
          <w:sz w:val="24"/>
          <w:szCs w:val="24"/>
          <w:lang w:eastAsia="ru-RU"/>
        </w:rPr>
        <w:t>.</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5. За оказанные услуги сумма, подлежащая оплате в соответствии с условиями заключенного </w:t>
      </w:r>
      <w:r>
        <w:rPr>
          <w:rFonts w:ascii="Times New Roman" w:hAnsi="Times New Roman" w:cs="Times New Roman"/>
          <w:sz w:val="24"/>
          <w:szCs w:val="24"/>
          <w:lang w:eastAsia="ru-RU"/>
        </w:rPr>
        <w:t>договора</w:t>
      </w:r>
      <w:proofErr w:type="gramStart"/>
      <w:r w:rsidRPr="00C06F16">
        <w:rPr>
          <w:rFonts w:ascii="Times New Roman" w:hAnsi="Times New Roman" w:cs="Times New Roman"/>
          <w:sz w:val="24"/>
          <w:szCs w:val="24"/>
          <w:lang w:eastAsia="ru-RU"/>
        </w:rPr>
        <w:t xml:space="preserve">: _____________ (________________) </w:t>
      </w:r>
      <w:proofErr w:type="gramEnd"/>
      <w:r w:rsidRPr="00C06F16">
        <w:rPr>
          <w:rFonts w:ascii="Times New Roman" w:hAnsi="Times New Roman" w:cs="Times New Roman"/>
          <w:sz w:val="24"/>
          <w:szCs w:val="24"/>
          <w:lang w:eastAsia="ru-RU"/>
        </w:rPr>
        <w:t>рублей ____ копеек, в том числе НДС 20% _________(____________) рублей _____ копеек.</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Размер неустойки (штрафа, пени), подлежащий взысканию</w:t>
      </w:r>
      <w:proofErr w:type="gramStart"/>
      <w:r w:rsidRPr="00C06F16">
        <w:rPr>
          <w:rFonts w:ascii="Times New Roman" w:hAnsi="Times New Roman" w:cs="Times New Roman"/>
          <w:sz w:val="24"/>
          <w:szCs w:val="24"/>
          <w:lang w:eastAsia="ru-RU"/>
        </w:rPr>
        <w:t xml:space="preserve">: ________________________ (_______________) </w:t>
      </w:r>
      <w:proofErr w:type="gramEnd"/>
      <w:r w:rsidRPr="00C06F16">
        <w:rPr>
          <w:rFonts w:ascii="Times New Roman" w:hAnsi="Times New Roman" w:cs="Times New Roman"/>
          <w:sz w:val="24"/>
          <w:szCs w:val="24"/>
          <w:lang w:eastAsia="ru-RU"/>
        </w:rPr>
        <w:t>рублей ____ копеек.</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Основания применения и порядок расчета неустойки (штрафа, пени) ______________________________________________________________.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Итоговая сумма, подлежащая оплате исполнителю по </w:t>
      </w:r>
      <w:r>
        <w:rPr>
          <w:rFonts w:ascii="Times New Roman" w:hAnsi="Times New Roman" w:cs="Times New Roman"/>
          <w:sz w:val="24"/>
          <w:szCs w:val="24"/>
          <w:lang w:eastAsia="ru-RU"/>
        </w:rPr>
        <w:t>договору</w:t>
      </w:r>
      <w:proofErr w:type="gramStart"/>
      <w:r w:rsidRPr="00C06F16">
        <w:rPr>
          <w:rFonts w:ascii="Times New Roman" w:hAnsi="Times New Roman" w:cs="Times New Roman"/>
          <w:sz w:val="24"/>
          <w:szCs w:val="24"/>
          <w:lang w:eastAsia="ru-RU"/>
        </w:rPr>
        <w:t xml:space="preserve">: _____________ (_____________) </w:t>
      </w:r>
      <w:proofErr w:type="gramEnd"/>
      <w:r w:rsidRPr="00C06F16">
        <w:rPr>
          <w:rFonts w:ascii="Times New Roman" w:hAnsi="Times New Roman" w:cs="Times New Roman"/>
          <w:sz w:val="24"/>
          <w:szCs w:val="24"/>
          <w:lang w:eastAsia="ru-RU"/>
        </w:rPr>
        <w:t>рублей ____ копеек, в том числе НДС 20% _________(_________________) рублей _____ копеек.</w:t>
      </w:r>
    </w:p>
    <w:p w:rsidR="0094792D" w:rsidRPr="00C06F16" w:rsidRDefault="0094792D" w:rsidP="0094792D">
      <w:pPr>
        <w:rPr>
          <w:rFonts w:ascii="Times New Roman" w:hAnsi="Times New Roman" w:cs="Times New Roman"/>
          <w:color w:val="333333"/>
          <w:sz w:val="24"/>
          <w:szCs w:val="24"/>
          <w:lang w:eastAsia="ru-RU"/>
        </w:rPr>
      </w:pPr>
    </w:p>
    <w:p w:rsidR="0094792D" w:rsidRPr="00C06F16" w:rsidRDefault="0094792D" w:rsidP="0094792D">
      <w:pPr>
        <w:spacing w:after="255" w:line="270" w:lineRule="atLeast"/>
        <w:rPr>
          <w:rFonts w:ascii="Times New Roman" w:hAnsi="Times New Roman" w:cs="Times New Roman"/>
          <w:color w:val="333333"/>
          <w:sz w:val="24"/>
          <w:szCs w:val="24"/>
          <w:lang w:eastAsia="ru-RU"/>
        </w:rPr>
      </w:pPr>
    </w:p>
    <w:p w:rsidR="0094792D" w:rsidRPr="00C06F16" w:rsidRDefault="0094792D" w:rsidP="0094792D">
      <w:pPr>
        <w:spacing w:after="255" w:line="270" w:lineRule="atLeast"/>
        <w:rPr>
          <w:rFonts w:ascii="Times New Roman" w:hAnsi="Times New Roman" w:cs="Times New Roman"/>
          <w:sz w:val="24"/>
          <w:szCs w:val="24"/>
          <w:lang w:eastAsia="ru-RU"/>
        </w:rPr>
      </w:pPr>
      <w:r w:rsidRPr="00C06F16">
        <w:rPr>
          <w:rFonts w:ascii="Times New Roman" w:hAnsi="Times New Roman" w:cs="Times New Roman"/>
          <w:sz w:val="24"/>
          <w:szCs w:val="24"/>
          <w:lang w:eastAsia="ru-RU"/>
        </w:rPr>
        <w:t>Заказчик                                                                           Исполнитель</w:t>
      </w:r>
    </w:p>
    <w:p w:rsidR="00222620" w:rsidRDefault="0094792D" w:rsidP="0094792D">
      <w:pPr>
        <w:spacing w:after="0" w:line="240" w:lineRule="auto"/>
        <w:jc w:val="both"/>
        <w:rPr>
          <w:rFonts w:ascii="Times New Roman" w:hAnsi="Times New Roman" w:cs="Times New Roman"/>
          <w:sz w:val="24"/>
          <w:szCs w:val="24"/>
        </w:rPr>
      </w:pPr>
      <w:r>
        <w:br w:type="page"/>
      </w:r>
    </w:p>
    <w:p w:rsidR="00222620" w:rsidRPr="00B32EBF" w:rsidRDefault="00222620" w:rsidP="00E03CEE">
      <w:pPr>
        <w:jc w:val="right"/>
        <w:rPr>
          <w:rFonts w:ascii="Times New Roman" w:hAnsi="Times New Roman" w:cs="Times New Roman"/>
          <w:b/>
          <w:sz w:val="24"/>
          <w:szCs w:val="24"/>
        </w:rPr>
      </w:pPr>
      <w:r>
        <w:rPr>
          <w:rFonts w:ascii="Times New Roman" w:hAnsi="Times New Roman" w:cs="Times New Roman"/>
          <w:sz w:val="24"/>
          <w:szCs w:val="24"/>
        </w:rPr>
        <w:lastRenderedPageBreak/>
        <w:br w:type="page"/>
      </w:r>
      <w:r w:rsidR="00E03CEE" w:rsidRPr="00E03CEE">
        <w:rPr>
          <w:rFonts w:ascii="Times New Roman" w:hAnsi="Times New Roman" w:cs="Times New Roman"/>
          <w:b/>
          <w:sz w:val="24"/>
          <w:szCs w:val="24"/>
        </w:rPr>
        <w:lastRenderedPageBreak/>
        <w:t>П</w:t>
      </w:r>
      <w:r w:rsidRPr="00B32EBF">
        <w:rPr>
          <w:rFonts w:ascii="Times New Roman" w:hAnsi="Times New Roman" w:cs="Times New Roman"/>
          <w:b/>
          <w:sz w:val="24"/>
          <w:szCs w:val="24"/>
        </w:rPr>
        <w:t xml:space="preserve">риложение № </w:t>
      </w:r>
      <w:r>
        <w:rPr>
          <w:rFonts w:ascii="Times New Roman" w:hAnsi="Times New Roman" w:cs="Times New Roman"/>
          <w:b/>
          <w:sz w:val="24"/>
          <w:szCs w:val="24"/>
        </w:rPr>
        <w:t>4</w:t>
      </w:r>
    </w:p>
    <w:p w:rsidR="00222620" w:rsidRPr="00B32EBF" w:rsidRDefault="00222620" w:rsidP="00222620">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222620" w:rsidRPr="00222620" w:rsidRDefault="00222620" w:rsidP="00222620">
      <w:pPr>
        <w:spacing w:after="0" w:line="240" w:lineRule="auto"/>
        <w:jc w:val="both"/>
        <w:rPr>
          <w:rFonts w:ascii="Times New Roman" w:hAnsi="Times New Roman" w:cs="Times New Roman"/>
          <w:sz w:val="24"/>
          <w:szCs w:val="24"/>
        </w:rPr>
      </w:pPr>
    </w:p>
    <w:p w:rsidR="00222620" w:rsidRPr="00222620" w:rsidRDefault="00222620" w:rsidP="00222620">
      <w:pPr>
        <w:spacing w:after="0" w:line="240" w:lineRule="auto"/>
        <w:jc w:val="center"/>
        <w:rPr>
          <w:rFonts w:ascii="Times New Roman" w:eastAsia="Calibri" w:hAnsi="Times New Roman" w:cs="Times New Roman"/>
          <w:b/>
          <w:sz w:val="24"/>
          <w:szCs w:val="24"/>
        </w:rPr>
      </w:pPr>
      <w:r w:rsidRPr="00222620">
        <w:rPr>
          <w:rFonts w:ascii="Times New Roman" w:eastAsia="Calibri" w:hAnsi="Times New Roman" w:cs="Times New Roman"/>
          <w:b/>
          <w:sz w:val="24"/>
          <w:szCs w:val="24"/>
        </w:rPr>
        <w:t>ОБОСНОВАНИЕ НАЧАЛЬНОЙ (МАКСИМАЛЬНОЙ) ЦЕНЫ ДОГОВОРА</w:t>
      </w:r>
    </w:p>
    <w:p w:rsidR="00222620" w:rsidRPr="00222620" w:rsidRDefault="00222620" w:rsidP="00222620">
      <w:pPr>
        <w:spacing w:after="0" w:line="240" w:lineRule="auto"/>
        <w:jc w:val="center"/>
        <w:rPr>
          <w:rFonts w:ascii="Times New Roman" w:eastAsia="Calibri" w:hAnsi="Times New Roman" w:cs="Times New Roman"/>
          <w:b/>
          <w:sz w:val="24"/>
          <w:szCs w:val="24"/>
        </w:rPr>
      </w:pPr>
    </w:p>
    <w:p w:rsidR="00222620" w:rsidRPr="00EA7BEA" w:rsidRDefault="00AC2541" w:rsidP="00AC2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Прилагается отдельным файлом</w:t>
      </w:r>
    </w:p>
    <w:sectPr w:rsidR="00222620" w:rsidRPr="00EA7BEA" w:rsidSect="00E40A8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60B" w:rsidRDefault="0051060B" w:rsidP="00B32EBF">
      <w:pPr>
        <w:spacing w:after="0" w:line="240" w:lineRule="auto"/>
      </w:pPr>
      <w:r>
        <w:separator/>
      </w:r>
    </w:p>
  </w:endnote>
  <w:endnote w:type="continuationSeparator" w:id="1">
    <w:p w:rsidR="0051060B" w:rsidRDefault="0051060B" w:rsidP="00B32E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NTHelvetica/Cyrillic">
    <w:altName w:val="Times New Roman"/>
    <w:charset w:val="00"/>
    <w:family w:val="auto"/>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AQKUHE+TimesNewRomanPSMT">
    <w:altName w:val="Times New Roman PSMT"/>
    <w:panose1 w:val="00000000000000000000"/>
    <w:charset w:val="CC"/>
    <w:family w:val="roman"/>
    <w:notTrueType/>
    <w:pitch w:val="default"/>
    <w:sig w:usb0="00000201" w:usb1="00000000" w:usb2="00000000" w:usb3="00000000" w:csb0="00000004"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enQuanYi Zen Hei">
    <w:altName w:val="Times New Roman"/>
    <w:charset w:val="CC"/>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00000000" w:usb1="500078FF" w:usb2="00000021" w:usb3="00000000" w:csb0="000001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60B" w:rsidRDefault="0051060B" w:rsidP="00B32EBF">
      <w:pPr>
        <w:spacing w:after="0" w:line="240" w:lineRule="auto"/>
      </w:pPr>
      <w:r>
        <w:separator/>
      </w:r>
    </w:p>
  </w:footnote>
  <w:footnote w:type="continuationSeparator" w:id="1">
    <w:p w:rsidR="0051060B" w:rsidRDefault="0051060B" w:rsidP="00B32E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bullet"/>
      <w:lvlText w:val=""/>
      <w:lvlJc w:val="left"/>
      <w:pPr>
        <w:tabs>
          <w:tab w:val="num" w:pos="0"/>
        </w:tabs>
        <w:ind w:left="360" w:hanging="360"/>
      </w:pPr>
      <w:rPr>
        <w:rFonts w:ascii="Symbol" w:hAnsi="Symbol"/>
      </w:rPr>
    </w:lvl>
    <w:lvl w:ilvl="1">
      <w:start w:val="1"/>
      <w:numFmt w:val="bullet"/>
      <w:lvlText w:val=""/>
      <w:lvlJc w:val="left"/>
      <w:pPr>
        <w:tabs>
          <w:tab w:val="num" w:pos="0"/>
        </w:tabs>
        <w:ind w:left="720" w:hanging="360"/>
      </w:pPr>
      <w:rPr>
        <w:rFonts w:ascii="Wingdings" w:hAnsi="Wingdings"/>
      </w:rPr>
    </w:lvl>
    <w:lvl w:ilvl="2">
      <w:start w:val="1"/>
      <w:numFmt w:val="bullet"/>
      <w:lvlText w:val=""/>
      <w:lvlJc w:val="left"/>
      <w:pPr>
        <w:tabs>
          <w:tab w:val="num" w:pos="0"/>
        </w:tabs>
        <w:ind w:left="1080" w:hanging="360"/>
      </w:pPr>
      <w:rPr>
        <w:rFonts w:ascii="Wingdings" w:hAnsi="Wingdings"/>
      </w:rPr>
    </w:lvl>
    <w:lvl w:ilvl="3">
      <w:start w:val="1"/>
      <w:numFmt w:val="bullet"/>
      <w:lvlText w:val=""/>
      <w:lvlJc w:val="left"/>
      <w:pPr>
        <w:tabs>
          <w:tab w:val="num" w:pos="0"/>
        </w:tabs>
        <w:ind w:left="1440" w:hanging="360"/>
      </w:pPr>
      <w:rPr>
        <w:rFonts w:ascii="Symbol" w:hAnsi="Symbol"/>
      </w:rPr>
    </w:lvl>
    <w:lvl w:ilvl="4">
      <w:start w:val="1"/>
      <w:numFmt w:val="bullet"/>
      <w:lvlText w:val=""/>
      <w:lvlJc w:val="left"/>
      <w:pPr>
        <w:tabs>
          <w:tab w:val="num" w:pos="0"/>
        </w:tabs>
        <w:ind w:left="1800" w:hanging="360"/>
      </w:pPr>
      <w:rPr>
        <w:rFonts w:ascii="Symbol" w:hAnsi="Symbol"/>
      </w:rPr>
    </w:lvl>
    <w:lvl w:ilvl="5">
      <w:start w:val="1"/>
      <w:numFmt w:val="bullet"/>
      <w:lvlText w:val=""/>
      <w:lvlJc w:val="left"/>
      <w:pPr>
        <w:tabs>
          <w:tab w:val="num" w:pos="0"/>
        </w:tabs>
        <w:ind w:left="2160" w:hanging="360"/>
      </w:pPr>
      <w:rPr>
        <w:rFonts w:ascii="Wingdings" w:hAnsi="Wingdings"/>
      </w:rPr>
    </w:lvl>
    <w:lvl w:ilvl="6">
      <w:start w:val="1"/>
      <w:numFmt w:val="bullet"/>
      <w:lvlText w:val=""/>
      <w:lvlJc w:val="left"/>
      <w:pPr>
        <w:tabs>
          <w:tab w:val="num" w:pos="0"/>
        </w:tabs>
        <w:ind w:left="2520" w:hanging="360"/>
      </w:pPr>
      <w:rPr>
        <w:rFonts w:ascii="Wingdings" w:hAnsi="Wingdings"/>
      </w:rPr>
    </w:lvl>
    <w:lvl w:ilvl="7">
      <w:start w:val="1"/>
      <w:numFmt w:val="bullet"/>
      <w:lvlText w:val=""/>
      <w:lvlJc w:val="left"/>
      <w:pPr>
        <w:tabs>
          <w:tab w:val="num" w:pos="0"/>
        </w:tabs>
        <w:ind w:left="2880" w:hanging="360"/>
      </w:pPr>
      <w:rPr>
        <w:rFonts w:ascii="Symbol" w:hAnsi="Symbol"/>
      </w:rPr>
    </w:lvl>
    <w:lvl w:ilvl="8">
      <w:start w:val="1"/>
      <w:numFmt w:val="bullet"/>
      <w:lvlText w:val=""/>
      <w:lvlJc w:val="left"/>
      <w:pPr>
        <w:tabs>
          <w:tab w:val="num" w:pos="0"/>
        </w:tabs>
        <w:ind w:left="3240" w:hanging="360"/>
      </w:pPr>
      <w:rPr>
        <w:rFonts w:ascii="Symbol" w:hAnsi="Symbol"/>
      </w:rPr>
    </w:lvl>
  </w:abstractNum>
  <w:abstractNum w:abstractNumId="1">
    <w:nsid w:val="00000003"/>
    <w:multiLevelType w:val="multilevel"/>
    <w:tmpl w:val="00000003"/>
    <w:name w:val="WWNum5"/>
    <w:lvl w:ilvl="0">
      <w:start w:val="1"/>
      <w:numFmt w:val="decimal"/>
      <w:lvlText w:val="%1."/>
      <w:lvlJc w:val="left"/>
      <w:pPr>
        <w:tabs>
          <w:tab w:val="num" w:pos="0"/>
        </w:tabs>
        <w:ind w:left="584" w:hanging="360"/>
      </w:pPr>
      <w:rPr>
        <w:rFonts w:cs="Times New Roman"/>
        <w:b/>
      </w:rPr>
    </w:lvl>
    <w:lvl w:ilvl="1">
      <w:start w:val="1"/>
      <w:numFmt w:val="lowerLetter"/>
      <w:lvlText w:val="%2."/>
      <w:lvlJc w:val="left"/>
      <w:pPr>
        <w:tabs>
          <w:tab w:val="num" w:pos="0"/>
        </w:tabs>
        <w:ind w:left="2699" w:hanging="360"/>
      </w:pPr>
      <w:rPr>
        <w:rFonts w:cs="Times New Roman"/>
      </w:rPr>
    </w:lvl>
    <w:lvl w:ilvl="2">
      <w:start w:val="1"/>
      <w:numFmt w:val="lowerRoman"/>
      <w:lvlText w:val="%2.%3."/>
      <w:lvlJc w:val="right"/>
      <w:pPr>
        <w:tabs>
          <w:tab w:val="num" w:pos="0"/>
        </w:tabs>
        <w:ind w:left="3419" w:hanging="180"/>
      </w:pPr>
      <w:rPr>
        <w:rFonts w:cs="Times New Roman"/>
      </w:rPr>
    </w:lvl>
    <w:lvl w:ilvl="3">
      <w:start w:val="1"/>
      <w:numFmt w:val="decimal"/>
      <w:lvlText w:val="%2.%3.%4."/>
      <w:lvlJc w:val="left"/>
      <w:pPr>
        <w:tabs>
          <w:tab w:val="num" w:pos="0"/>
        </w:tabs>
        <w:ind w:left="4139" w:hanging="360"/>
      </w:pPr>
      <w:rPr>
        <w:rFonts w:cs="Times New Roman"/>
      </w:rPr>
    </w:lvl>
    <w:lvl w:ilvl="4">
      <w:start w:val="1"/>
      <w:numFmt w:val="lowerLetter"/>
      <w:lvlText w:val="%2.%3.%4.%5."/>
      <w:lvlJc w:val="left"/>
      <w:pPr>
        <w:tabs>
          <w:tab w:val="num" w:pos="0"/>
        </w:tabs>
        <w:ind w:left="4859" w:hanging="360"/>
      </w:pPr>
      <w:rPr>
        <w:rFonts w:cs="Times New Roman"/>
      </w:rPr>
    </w:lvl>
    <w:lvl w:ilvl="5">
      <w:start w:val="1"/>
      <w:numFmt w:val="lowerRoman"/>
      <w:lvlText w:val="%2.%3.%4.%5.%6."/>
      <w:lvlJc w:val="right"/>
      <w:pPr>
        <w:tabs>
          <w:tab w:val="num" w:pos="0"/>
        </w:tabs>
        <w:ind w:left="5579" w:hanging="180"/>
      </w:pPr>
      <w:rPr>
        <w:rFonts w:cs="Times New Roman"/>
      </w:rPr>
    </w:lvl>
    <w:lvl w:ilvl="6">
      <w:start w:val="1"/>
      <w:numFmt w:val="decimal"/>
      <w:lvlText w:val="%2.%3.%4.%5.%6.%7."/>
      <w:lvlJc w:val="left"/>
      <w:pPr>
        <w:tabs>
          <w:tab w:val="num" w:pos="0"/>
        </w:tabs>
        <w:ind w:left="6299" w:hanging="360"/>
      </w:pPr>
      <w:rPr>
        <w:rFonts w:cs="Times New Roman"/>
      </w:rPr>
    </w:lvl>
    <w:lvl w:ilvl="7">
      <w:start w:val="1"/>
      <w:numFmt w:val="lowerLetter"/>
      <w:lvlText w:val="%2.%3.%4.%5.%6.%7.%8."/>
      <w:lvlJc w:val="left"/>
      <w:pPr>
        <w:tabs>
          <w:tab w:val="num" w:pos="0"/>
        </w:tabs>
        <w:ind w:left="7019" w:hanging="360"/>
      </w:pPr>
      <w:rPr>
        <w:rFonts w:cs="Times New Roman"/>
      </w:rPr>
    </w:lvl>
    <w:lvl w:ilvl="8">
      <w:start w:val="1"/>
      <w:numFmt w:val="lowerRoman"/>
      <w:lvlText w:val="%2.%3.%4.%5.%6.%7.%8.%9."/>
      <w:lvlJc w:val="right"/>
      <w:pPr>
        <w:tabs>
          <w:tab w:val="num" w:pos="0"/>
        </w:tabs>
        <w:ind w:left="7739" w:hanging="180"/>
      </w:pPr>
      <w:rPr>
        <w:rFonts w:cs="Times New Roman"/>
      </w:rPr>
    </w:lvl>
  </w:abstractNum>
  <w:abstractNum w:abstractNumId="2">
    <w:nsid w:val="00000004"/>
    <w:multiLevelType w:val="multilevel"/>
    <w:tmpl w:val="00000004"/>
    <w:name w:val="WWNum38"/>
    <w:lvl w:ilvl="0">
      <w:start w:val="1"/>
      <w:numFmt w:val="decimal"/>
      <w:lvlText w:val="%1"/>
      <w:lvlJc w:val="left"/>
      <w:pPr>
        <w:tabs>
          <w:tab w:val="num" w:pos="-360"/>
        </w:tabs>
        <w:ind w:left="360" w:hanging="360"/>
      </w:pPr>
      <w:rPr>
        <w:rFonts w:eastAsia="Times New Roman" w:cs="Times New Roman"/>
        <w:u w:val="none"/>
      </w:rPr>
    </w:lvl>
    <w:lvl w:ilvl="1">
      <w:start w:val="1"/>
      <w:numFmt w:val="lowerLetter"/>
      <w:lvlText w:val="%2."/>
      <w:lvlJc w:val="left"/>
      <w:pPr>
        <w:tabs>
          <w:tab w:val="num" w:pos="-360"/>
        </w:tabs>
        <w:ind w:left="1080" w:hanging="360"/>
      </w:pPr>
      <w:rPr>
        <w:rFonts w:cs="Wingdings"/>
        <w:u w:val="none"/>
      </w:rPr>
    </w:lvl>
    <w:lvl w:ilvl="2">
      <w:start w:val="1"/>
      <w:numFmt w:val="lowerRoman"/>
      <w:lvlText w:val="%2.%3."/>
      <w:lvlJc w:val="left"/>
      <w:pPr>
        <w:tabs>
          <w:tab w:val="num" w:pos="-360"/>
        </w:tabs>
        <w:ind w:left="1800" w:hanging="180"/>
      </w:pPr>
      <w:rPr>
        <w:rFonts w:cs="Wingdings"/>
        <w:u w:val="none"/>
      </w:rPr>
    </w:lvl>
    <w:lvl w:ilvl="3">
      <w:start w:val="1"/>
      <w:numFmt w:val="decimal"/>
      <w:lvlText w:val="%2.%3.%4."/>
      <w:lvlJc w:val="left"/>
      <w:pPr>
        <w:tabs>
          <w:tab w:val="num" w:pos="-360"/>
        </w:tabs>
        <w:ind w:left="2520" w:hanging="360"/>
      </w:pPr>
      <w:rPr>
        <w:rFonts w:cs="Wingdings"/>
        <w:u w:val="none"/>
      </w:rPr>
    </w:lvl>
    <w:lvl w:ilvl="4">
      <w:start w:val="1"/>
      <w:numFmt w:val="lowerLetter"/>
      <w:lvlText w:val="%2.%3.%4.%5."/>
      <w:lvlJc w:val="left"/>
      <w:pPr>
        <w:tabs>
          <w:tab w:val="num" w:pos="-360"/>
        </w:tabs>
        <w:ind w:left="3240" w:hanging="360"/>
      </w:pPr>
      <w:rPr>
        <w:rFonts w:cs="Wingdings"/>
        <w:u w:val="none"/>
      </w:rPr>
    </w:lvl>
    <w:lvl w:ilvl="5">
      <w:start w:val="1"/>
      <w:numFmt w:val="lowerRoman"/>
      <w:lvlText w:val="%2.%3.%4.%5.%6."/>
      <w:lvlJc w:val="left"/>
      <w:pPr>
        <w:tabs>
          <w:tab w:val="num" w:pos="-360"/>
        </w:tabs>
        <w:ind w:left="3960" w:hanging="180"/>
      </w:pPr>
      <w:rPr>
        <w:rFonts w:cs="Wingdings"/>
        <w:u w:val="none"/>
      </w:rPr>
    </w:lvl>
    <w:lvl w:ilvl="6">
      <w:start w:val="1"/>
      <w:numFmt w:val="decimal"/>
      <w:lvlText w:val="%2.%3.%4.%5.%6.%7."/>
      <w:lvlJc w:val="left"/>
      <w:pPr>
        <w:tabs>
          <w:tab w:val="num" w:pos="-360"/>
        </w:tabs>
        <w:ind w:left="4680" w:hanging="360"/>
      </w:pPr>
      <w:rPr>
        <w:rFonts w:cs="Wingdings"/>
        <w:u w:val="none"/>
      </w:rPr>
    </w:lvl>
    <w:lvl w:ilvl="7">
      <w:start w:val="1"/>
      <w:numFmt w:val="lowerLetter"/>
      <w:lvlText w:val="%2.%3.%4.%5.%6.%7.%8."/>
      <w:lvlJc w:val="left"/>
      <w:pPr>
        <w:tabs>
          <w:tab w:val="num" w:pos="-360"/>
        </w:tabs>
        <w:ind w:left="5400" w:hanging="360"/>
      </w:pPr>
      <w:rPr>
        <w:rFonts w:cs="Wingdings"/>
        <w:u w:val="none"/>
      </w:rPr>
    </w:lvl>
    <w:lvl w:ilvl="8">
      <w:start w:val="1"/>
      <w:numFmt w:val="lowerRoman"/>
      <w:lvlText w:val="%2.%3.%4.%5.%6.%7.%8.%9."/>
      <w:lvlJc w:val="left"/>
      <w:pPr>
        <w:tabs>
          <w:tab w:val="num" w:pos="-360"/>
        </w:tabs>
        <w:ind w:left="6120" w:hanging="180"/>
      </w:pPr>
      <w:rPr>
        <w:rFonts w:cs="Wingdings"/>
        <w:u w:val="none"/>
      </w:rPr>
    </w:lvl>
  </w:abstractNum>
  <w:abstractNum w:abstractNumId="3">
    <w:nsid w:val="002C3832"/>
    <w:multiLevelType w:val="hybridMultilevel"/>
    <w:tmpl w:val="4EB4DC62"/>
    <w:lvl w:ilvl="0" w:tplc="0419000D">
      <w:start w:val="1"/>
      <w:numFmt w:val="bullet"/>
      <w:lvlText w:val=""/>
      <w:lvlJc w:val="left"/>
      <w:pPr>
        <w:ind w:left="720" w:hanging="360"/>
      </w:pPr>
      <w:rPr>
        <w:rFonts w:ascii="Wingdings" w:hAnsi="Wingdings"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3C58D6"/>
    <w:multiLevelType w:val="hybridMultilevel"/>
    <w:tmpl w:val="C1F8E28E"/>
    <w:lvl w:ilvl="0" w:tplc="CFA81F3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7550D7"/>
    <w:multiLevelType w:val="hybridMultilevel"/>
    <w:tmpl w:val="3EE400F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7B54DA4"/>
    <w:multiLevelType w:val="multilevel"/>
    <w:tmpl w:val="C9BCDB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8">
    <w:nsid w:val="08D44AD0"/>
    <w:multiLevelType w:val="multilevel"/>
    <w:tmpl w:val="70969DC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D5526E0"/>
    <w:multiLevelType w:val="hybridMultilevel"/>
    <w:tmpl w:val="BDD2B108"/>
    <w:lvl w:ilvl="0" w:tplc="142C3C3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D54A81"/>
    <w:multiLevelType w:val="multilevel"/>
    <w:tmpl w:val="CD84C330"/>
    <w:lvl w:ilvl="0">
      <w:start w:val="1"/>
      <w:numFmt w:val="decimal"/>
      <w:lvlText w:val="%1."/>
      <w:lvlJc w:val="left"/>
      <w:pPr>
        <w:ind w:left="502"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3CF3275"/>
    <w:multiLevelType w:val="multilevel"/>
    <w:tmpl w:val="B9D478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B7436C"/>
    <w:multiLevelType w:val="multilevel"/>
    <w:tmpl w:val="8464585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56A1FB2"/>
    <w:multiLevelType w:val="singleLevel"/>
    <w:tmpl w:val="A3881B88"/>
    <w:lvl w:ilvl="0">
      <w:start w:val="1"/>
      <w:numFmt w:val="bullet"/>
      <w:lvlText w:val=""/>
      <w:lvlJc w:val="left"/>
      <w:pPr>
        <w:tabs>
          <w:tab w:val="num" w:pos="360"/>
        </w:tabs>
        <w:ind w:left="360" w:hanging="360"/>
      </w:pPr>
      <w:rPr>
        <w:rFonts w:ascii="Symbol" w:hAnsi="Symbol" w:hint="default"/>
      </w:rPr>
    </w:lvl>
  </w:abstractNum>
  <w:abstractNum w:abstractNumId="14">
    <w:nsid w:val="26610CD7"/>
    <w:multiLevelType w:val="hybridMultilevel"/>
    <w:tmpl w:val="7BA29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33157C9E"/>
    <w:multiLevelType w:val="hybridMultilevel"/>
    <w:tmpl w:val="523E8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02182E"/>
    <w:multiLevelType w:val="multilevel"/>
    <w:tmpl w:val="989A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3114E4"/>
    <w:multiLevelType w:val="hybridMultilevel"/>
    <w:tmpl w:val="9EAA6B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2637FA7"/>
    <w:multiLevelType w:val="multilevel"/>
    <w:tmpl w:val="D2801C9A"/>
    <w:lvl w:ilvl="0">
      <w:start w:val="9"/>
      <w:numFmt w:val="decimal"/>
      <w:lvlText w:val="%1"/>
      <w:lvlJc w:val="left"/>
      <w:pPr>
        <w:ind w:left="360" w:hanging="360"/>
      </w:pPr>
      <w:rPr>
        <w:rFonts w:hint="default"/>
      </w:rPr>
    </w:lvl>
    <w:lvl w:ilvl="1">
      <w:start w:val="1"/>
      <w:numFmt w:val="decimal"/>
      <w:lvlText w:val="%1.%2"/>
      <w:lvlJc w:val="left"/>
      <w:pPr>
        <w:ind w:left="536" w:hanging="360"/>
      </w:pPr>
      <w:rPr>
        <w:rFonts w:hint="default"/>
        <w:b/>
        <w:i w:val="0"/>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2848" w:hanging="1440"/>
      </w:pPr>
      <w:rPr>
        <w:rFonts w:hint="default"/>
      </w:rPr>
    </w:lvl>
  </w:abstractNum>
  <w:abstractNum w:abstractNumId="20">
    <w:nsid w:val="43DF7F60"/>
    <w:multiLevelType w:val="hybridMultilevel"/>
    <w:tmpl w:val="F648E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2970AC"/>
    <w:multiLevelType w:val="hybridMultilevel"/>
    <w:tmpl w:val="3BE2BFEA"/>
    <w:lvl w:ilvl="0" w:tplc="22A44592">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5E6984"/>
    <w:multiLevelType w:val="multilevel"/>
    <w:tmpl w:val="86EED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164E35"/>
    <w:multiLevelType w:val="hybridMultilevel"/>
    <w:tmpl w:val="F4B09E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F471C5"/>
    <w:multiLevelType w:val="singleLevel"/>
    <w:tmpl w:val="BEC4FAAC"/>
    <w:lvl w:ilvl="0">
      <w:start w:val="1"/>
      <w:numFmt w:val="bullet"/>
      <w:lvlText w:val=""/>
      <w:lvlJc w:val="left"/>
      <w:pPr>
        <w:tabs>
          <w:tab w:val="num" w:pos="360"/>
        </w:tabs>
        <w:ind w:left="360" w:hanging="360"/>
      </w:pPr>
      <w:rPr>
        <w:rFonts w:ascii="Symbol" w:hAnsi="Symbol" w:hint="default"/>
      </w:rPr>
    </w:lvl>
  </w:abstractNum>
  <w:abstractNum w:abstractNumId="25">
    <w:nsid w:val="54A75806"/>
    <w:multiLevelType w:val="hybridMultilevel"/>
    <w:tmpl w:val="3BE2BFEA"/>
    <w:lvl w:ilvl="0" w:tplc="22A44592">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9E5D07"/>
    <w:multiLevelType w:val="hybridMultilevel"/>
    <w:tmpl w:val="1FECF63E"/>
    <w:lvl w:ilvl="0" w:tplc="58E0EA7E">
      <w:start w:val="1"/>
      <w:numFmt w:val="russianLower"/>
      <w:lvlText w:val="%1)"/>
      <w:lvlJc w:val="left"/>
      <w:pPr>
        <w:tabs>
          <w:tab w:val="num" w:pos="1287"/>
        </w:tabs>
        <w:ind w:left="720" w:firstLine="709"/>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9624201"/>
    <w:multiLevelType w:val="hybridMultilevel"/>
    <w:tmpl w:val="E1B8E0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F30DD5"/>
    <w:multiLevelType w:val="hybridMultilevel"/>
    <w:tmpl w:val="89CA9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A1F11EA"/>
    <w:multiLevelType w:val="hybridMultilevel"/>
    <w:tmpl w:val="FDB6F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C352029"/>
    <w:multiLevelType w:val="hybridMultilevel"/>
    <w:tmpl w:val="E3586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FBF5CA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nsid w:val="61F240A8"/>
    <w:multiLevelType w:val="multilevel"/>
    <w:tmpl w:val="5CE8A88A"/>
    <w:lvl w:ilvl="0">
      <w:start w:val="10"/>
      <w:numFmt w:val="decimal"/>
      <w:lvlText w:val="%1"/>
      <w:lvlJc w:val="left"/>
      <w:pPr>
        <w:ind w:left="420" w:hanging="420"/>
      </w:pPr>
      <w:rPr>
        <w:rFonts w:hint="default"/>
        <w:i w:val="0"/>
      </w:rPr>
    </w:lvl>
    <w:lvl w:ilvl="1">
      <w:start w:val="1"/>
      <w:numFmt w:val="decimal"/>
      <w:lvlText w:val="%1.%2"/>
      <w:lvlJc w:val="left"/>
      <w:pPr>
        <w:ind w:left="988" w:hanging="420"/>
      </w:pPr>
      <w:rPr>
        <w:rFonts w:hint="default"/>
        <w:i w:val="0"/>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33">
    <w:nsid w:val="68E14071"/>
    <w:multiLevelType w:val="hybridMultilevel"/>
    <w:tmpl w:val="5E1849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415EAA"/>
    <w:multiLevelType w:val="multilevel"/>
    <w:tmpl w:val="E5348210"/>
    <w:lvl w:ilvl="0">
      <w:start w:val="11"/>
      <w:numFmt w:val="decimal"/>
      <w:lvlText w:val="%1."/>
      <w:lvlJc w:val="left"/>
      <w:pPr>
        <w:ind w:left="480" w:hanging="480"/>
      </w:pPr>
    </w:lvl>
    <w:lvl w:ilvl="1">
      <w:start w:val="1"/>
      <w:numFmt w:val="decimal"/>
      <w:lvlText w:val="%1.%2."/>
      <w:lvlJc w:val="left"/>
      <w:pPr>
        <w:ind w:left="1048" w:hanging="480"/>
      </w:pPr>
      <w:rPr>
        <w:i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5">
    <w:nsid w:val="74332BA5"/>
    <w:multiLevelType w:val="multilevel"/>
    <w:tmpl w:val="359C0F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3"/>
  </w:num>
  <w:num w:numId="3">
    <w:abstractNumId w:val="22"/>
  </w:num>
  <w:num w:numId="4">
    <w:abstractNumId w:val="17"/>
  </w:num>
  <w:num w:numId="5">
    <w:abstractNumId w:val="24"/>
  </w:num>
  <w:num w:numId="6">
    <w:abstractNumId w:val="29"/>
  </w:num>
  <w:num w:numId="7">
    <w:abstractNumId w:val="30"/>
  </w:num>
  <w:num w:numId="8">
    <w:abstractNumId w:val="20"/>
  </w:num>
  <w:num w:numId="9">
    <w:abstractNumId w:val="10"/>
  </w:num>
  <w:num w:numId="10">
    <w:abstractNumId w:val="18"/>
  </w:num>
  <w:num w:numId="11">
    <w:abstractNumId w:val="3"/>
  </w:num>
  <w:num w:numId="12">
    <w:abstractNumId w:val="23"/>
  </w:num>
  <w:num w:numId="13">
    <w:abstractNumId w:val="21"/>
  </w:num>
  <w:num w:numId="14">
    <w:abstractNumId w:val="25"/>
  </w:num>
  <w:num w:numId="15">
    <w:abstractNumId w:val="14"/>
  </w:num>
  <w:num w:numId="16">
    <w:abstractNumId w:val="19"/>
  </w:num>
  <w:num w:numId="17">
    <w:abstractNumId w:val="16"/>
  </w:num>
  <w:num w:numId="18">
    <w:abstractNumId w:val="9"/>
  </w:num>
  <w:num w:numId="19">
    <w:abstractNumId w:val="6"/>
  </w:num>
  <w:num w:numId="20">
    <w:abstractNumId w:val="28"/>
  </w:num>
  <w:num w:numId="21">
    <w:abstractNumId w:val="0"/>
  </w:num>
  <w:num w:numId="22">
    <w:abstractNumId w:val="1"/>
  </w:num>
  <w:num w:numId="23">
    <w:abstractNumId w:val="2"/>
  </w:num>
  <w:num w:numId="24">
    <w:abstractNumId w:val="33"/>
  </w:num>
  <w:num w:numId="25">
    <w:abstractNumId w:val="15"/>
  </w:num>
  <w:num w:numId="26">
    <w:abstractNumId w:val="26"/>
  </w:num>
  <w:num w:numId="27">
    <w:abstractNumId w:val="11"/>
  </w:num>
  <w:num w:numId="28">
    <w:abstractNumId w:val="8"/>
  </w:num>
  <w:num w:numId="29">
    <w:abstractNumId w:val="35"/>
  </w:num>
  <w:num w:numId="30">
    <w:abstractNumId w:val="3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5"/>
  </w:num>
  <w:num w:numId="33">
    <w:abstractNumId w:val="7"/>
  </w:num>
  <w:num w:numId="34">
    <w:abstractNumId w:val="31"/>
  </w:num>
  <w:num w:numId="35">
    <w:abstractNumId w:val="27"/>
  </w:num>
  <w:num w:numId="36">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E45EC8"/>
    <w:rsid w:val="00005639"/>
    <w:rsid w:val="00030A01"/>
    <w:rsid w:val="000463AA"/>
    <w:rsid w:val="0005785B"/>
    <w:rsid w:val="00063D00"/>
    <w:rsid w:val="000647F7"/>
    <w:rsid w:val="00065193"/>
    <w:rsid w:val="00095687"/>
    <w:rsid w:val="000D68A5"/>
    <w:rsid w:val="000E028B"/>
    <w:rsid w:val="00111960"/>
    <w:rsid w:val="00133D63"/>
    <w:rsid w:val="00153FF6"/>
    <w:rsid w:val="00183F45"/>
    <w:rsid w:val="001840A2"/>
    <w:rsid w:val="0020194D"/>
    <w:rsid w:val="00222620"/>
    <w:rsid w:val="002722F4"/>
    <w:rsid w:val="002942E5"/>
    <w:rsid w:val="002A6330"/>
    <w:rsid w:val="002B6186"/>
    <w:rsid w:val="002D1A70"/>
    <w:rsid w:val="002D750A"/>
    <w:rsid w:val="002E4579"/>
    <w:rsid w:val="0035638F"/>
    <w:rsid w:val="0036432F"/>
    <w:rsid w:val="003643C3"/>
    <w:rsid w:val="00373044"/>
    <w:rsid w:val="00397606"/>
    <w:rsid w:val="003E4FB9"/>
    <w:rsid w:val="003F6439"/>
    <w:rsid w:val="00413644"/>
    <w:rsid w:val="00456116"/>
    <w:rsid w:val="004646A8"/>
    <w:rsid w:val="00474352"/>
    <w:rsid w:val="004974DD"/>
    <w:rsid w:val="004A3D3D"/>
    <w:rsid w:val="004B4F75"/>
    <w:rsid w:val="004C34B5"/>
    <w:rsid w:val="004D6483"/>
    <w:rsid w:val="004E1605"/>
    <w:rsid w:val="0051060B"/>
    <w:rsid w:val="0052161D"/>
    <w:rsid w:val="00522122"/>
    <w:rsid w:val="00586AAE"/>
    <w:rsid w:val="00587779"/>
    <w:rsid w:val="005A1D53"/>
    <w:rsid w:val="005A237B"/>
    <w:rsid w:val="005A4E8E"/>
    <w:rsid w:val="005D3DAE"/>
    <w:rsid w:val="005E7540"/>
    <w:rsid w:val="005F65AC"/>
    <w:rsid w:val="00603F72"/>
    <w:rsid w:val="006177BA"/>
    <w:rsid w:val="0062619B"/>
    <w:rsid w:val="00643216"/>
    <w:rsid w:val="006441E0"/>
    <w:rsid w:val="0065088A"/>
    <w:rsid w:val="00651B33"/>
    <w:rsid w:val="00660629"/>
    <w:rsid w:val="006952A9"/>
    <w:rsid w:val="006B7B31"/>
    <w:rsid w:val="006C53DB"/>
    <w:rsid w:val="006E4FAE"/>
    <w:rsid w:val="006F1008"/>
    <w:rsid w:val="006F5388"/>
    <w:rsid w:val="00701043"/>
    <w:rsid w:val="00715ADA"/>
    <w:rsid w:val="00736F4D"/>
    <w:rsid w:val="00743B5C"/>
    <w:rsid w:val="00746B91"/>
    <w:rsid w:val="0077458C"/>
    <w:rsid w:val="00793EA6"/>
    <w:rsid w:val="007A476D"/>
    <w:rsid w:val="007A5EEE"/>
    <w:rsid w:val="007F4254"/>
    <w:rsid w:val="00804E73"/>
    <w:rsid w:val="008240A9"/>
    <w:rsid w:val="00850E37"/>
    <w:rsid w:val="0086068C"/>
    <w:rsid w:val="00890EFF"/>
    <w:rsid w:val="008B206B"/>
    <w:rsid w:val="008B35B6"/>
    <w:rsid w:val="008B5C0E"/>
    <w:rsid w:val="008C77DB"/>
    <w:rsid w:val="0090783E"/>
    <w:rsid w:val="00930C30"/>
    <w:rsid w:val="00936A1E"/>
    <w:rsid w:val="0094792D"/>
    <w:rsid w:val="0096474B"/>
    <w:rsid w:val="00984690"/>
    <w:rsid w:val="009B43ED"/>
    <w:rsid w:val="009B5498"/>
    <w:rsid w:val="009E290C"/>
    <w:rsid w:val="009E496E"/>
    <w:rsid w:val="00A21BAE"/>
    <w:rsid w:val="00A60611"/>
    <w:rsid w:val="00A61F3F"/>
    <w:rsid w:val="00A75495"/>
    <w:rsid w:val="00A85256"/>
    <w:rsid w:val="00A87F2F"/>
    <w:rsid w:val="00AA0230"/>
    <w:rsid w:val="00AA0869"/>
    <w:rsid w:val="00AA2704"/>
    <w:rsid w:val="00AC2541"/>
    <w:rsid w:val="00AD688B"/>
    <w:rsid w:val="00B019AE"/>
    <w:rsid w:val="00B3107B"/>
    <w:rsid w:val="00B32EBF"/>
    <w:rsid w:val="00B576C1"/>
    <w:rsid w:val="00B763A1"/>
    <w:rsid w:val="00BC75E4"/>
    <w:rsid w:val="00BD00AB"/>
    <w:rsid w:val="00BE3AAF"/>
    <w:rsid w:val="00C2752F"/>
    <w:rsid w:val="00C5184A"/>
    <w:rsid w:val="00C5456F"/>
    <w:rsid w:val="00C9156F"/>
    <w:rsid w:val="00CD3C5D"/>
    <w:rsid w:val="00CE1843"/>
    <w:rsid w:val="00CF3832"/>
    <w:rsid w:val="00D03696"/>
    <w:rsid w:val="00D1208D"/>
    <w:rsid w:val="00D24B0D"/>
    <w:rsid w:val="00D31491"/>
    <w:rsid w:val="00D42B8B"/>
    <w:rsid w:val="00D52F0F"/>
    <w:rsid w:val="00D569C1"/>
    <w:rsid w:val="00D61CDD"/>
    <w:rsid w:val="00D97742"/>
    <w:rsid w:val="00DA1A0C"/>
    <w:rsid w:val="00DA51DB"/>
    <w:rsid w:val="00DA7E9A"/>
    <w:rsid w:val="00DC2A47"/>
    <w:rsid w:val="00DE5E39"/>
    <w:rsid w:val="00E03CEE"/>
    <w:rsid w:val="00E10E82"/>
    <w:rsid w:val="00E16C9F"/>
    <w:rsid w:val="00E23075"/>
    <w:rsid w:val="00E40A80"/>
    <w:rsid w:val="00E43453"/>
    <w:rsid w:val="00E45EC8"/>
    <w:rsid w:val="00E617BE"/>
    <w:rsid w:val="00E862A6"/>
    <w:rsid w:val="00E96AE9"/>
    <w:rsid w:val="00EA7BEA"/>
    <w:rsid w:val="00EB0B3D"/>
    <w:rsid w:val="00EB7CF4"/>
    <w:rsid w:val="00F02B09"/>
    <w:rsid w:val="00F04150"/>
    <w:rsid w:val="00F21785"/>
    <w:rsid w:val="00F3585D"/>
    <w:rsid w:val="00F7673A"/>
    <w:rsid w:val="00F774A9"/>
    <w:rsid w:val="00F84788"/>
    <w:rsid w:val="00F8496A"/>
    <w:rsid w:val="00F93084"/>
    <w:rsid w:val="00FB0174"/>
    <w:rsid w:val="00FC3D29"/>
    <w:rsid w:val="00FD553C"/>
    <w:rsid w:val="00FD7515"/>
    <w:rsid w:val="00FE71EB"/>
    <w:rsid w:val="00FF7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0A80"/>
  </w:style>
  <w:style w:type="paragraph" w:styleId="1">
    <w:name w:val="heading 1"/>
    <w:basedOn w:val="a0"/>
    <w:next w:val="a0"/>
    <w:link w:val="10"/>
    <w:uiPriority w:val="9"/>
    <w:qFormat/>
    <w:rsid w:val="00FF738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0"/>
    <w:next w:val="a0"/>
    <w:link w:val="21"/>
    <w:uiPriority w:val="9"/>
    <w:semiHidden/>
    <w:unhideWhenUsed/>
    <w:qFormat/>
    <w:rsid w:val="00FF738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qFormat/>
    <w:rsid w:val="00FF7383"/>
    <w:pPr>
      <w:keepNext/>
      <w:suppressAutoHyphens/>
      <w:spacing w:after="0" w:line="240" w:lineRule="auto"/>
      <w:jc w:val="center"/>
      <w:outlineLvl w:val="2"/>
    </w:pPr>
    <w:rPr>
      <w:rFonts w:ascii="Times New Roman" w:eastAsia="Times New Roman" w:hAnsi="Times New Roman" w:cs="Times New Roman"/>
      <w:b/>
      <w:sz w:val="28"/>
      <w:szCs w:val="20"/>
      <w:lang w:eastAsia="ru-RU"/>
    </w:rPr>
  </w:style>
  <w:style w:type="paragraph" w:styleId="40">
    <w:name w:val="heading 4"/>
    <w:basedOn w:val="a0"/>
    <w:next w:val="a0"/>
    <w:link w:val="41"/>
    <w:uiPriority w:val="9"/>
    <w:semiHidden/>
    <w:unhideWhenUsed/>
    <w:qFormat/>
    <w:rsid w:val="00FF7383"/>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qFormat/>
    <w:rsid w:val="003F6439"/>
    <w:pPr>
      <w:spacing w:before="240" w:after="60" w:line="240" w:lineRule="auto"/>
      <w:outlineLvl w:val="6"/>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F7383"/>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1"/>
    <w:link w:val="20"/>
    <w:uiPriority w:val="9"/>
    <w:semiHidden/>
    <w:rsid w:val="00FF7383"/>
    <w:rPr>
      <w:rFonts w:asciiTheme="majorHAnsi" w:eastAsiaTheme="majorEastAsia" w:hAnsiTheme="majorHAnsi" w:cstheme="majorBidi"/>
      <w:color w:val="365F91" w:themeColor="accent1" w:themeShade="BF"/>
      <w:sz w:val="26"/>
      <w:szCs w:val="26"/>
    </w:rPr>
  </w:style>
  <w:style w:type="character" w:customStyle="1" w:styleId="31">
    <w:name w:val="Заголовок 3 Знак"/>
    <w:basedOn w:val="a1"/>
    <w:link w:val="30"/>
    <w:rsid w:val="00FF7383"/>
    <w:rPr>
      <w:rFonts w:ascii="Times New Roman" w:eastAsia="Times New Roman" w:hAnsi="Times New Roman" w:cs="Times New Roman"/>
      <w:b/>
      <w:sz w:val="28"/>
      <w:szCs w:val="20"/>
      <w:lang w:eastAsia="ru-RU"/>
    </w:rPr>
  </w:style>
  <w:style w:type="character" w:customStyle="1" w:styleId="41">
    <w:name w:val="Заголовок 4 Знак"/>
    <w:basedOn w:val="a1"/>
    <w:link w:val="40"/>
    <w:uiPriority w:val="9"/>
    <w:semiHidden/>
    <w:rsid w:val="00FF7383"/>
    <w:rPr>
      <w:rFonts w:asciiTheme="majorHAnsi" w:eastAsiaTheme="majorEastAsia" w:hAnsiTheme="majorHAnsi" w:cstheme="majorBidi"/>
      <w:b/>
      <w:bCs/>
      <w:i/>
      <w:iCs/>
      <w:color w:val="4F81BD" w:themeColor="accent1"/>
    </w:rPr>
  </w:style>
  <w:style w:type="character" w:customStyle="1" w:styleId="70">
    <w:name w:val="Заголовок 7 Знак"/>
    <w:basedOn w:val="a1"/>
    <w:link w:val="7"/>
    <w:rsid w:val="003F6439"/>
    <w:rPr>
      <w:rFonts w:ascii="Times New Roman" w:eastAsia="Times New Roman" w:hAnsi="Times New Roman" w:cs="Times New Roman"/>
      <w:sz w:val="24"/>
      <w:szCs w:val="24"/>
    </w:rPr>
  </w:style>
  <w:style w:type="table" w:styleId="a4">
    <w:name w:val="Table Grid"/>
    <w:basedOn w:val="a2"/>
    <w:uiPriority w:val="59"/>
    <w:rsid w:val="00E45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ТЗ список,Bullet List,FooterText,numbered,Paragraphe de liste1,Bulletr List Paragraph,lp1,Список нумерованный цифры,Цветной список - Акцент 11,GOST_TableList,Булет1,1Булет"/>
    <w:basedOn w:val="a0"/>
    <w:link w:val="a6"/>
    <w:qFormat/>
    <w:rsid w:val="00E45EC8"/>
    <w:pPr>
      <w:spacing w:after="160" w:line="259" w:lineRule="auto"/>
      <w:ind w:left="720"/>
      <w:contextualSpacing/>
    </w:pPr>
  </w:style>
  <w:style w:type="character" w:customStyle="1" w:styleId="a6">
    <w:name w:val="Абзац списка Знак"/>
    <w:aliases w:val="ТЗ список Знак,Bullet List Знак,FooterText Знак,numbered Знак,Paragraphe de liste1 Знак,Bulletr List Paragraph Знак,lp1 Знак,Список нумерованный цифры Знак,Цветной список - Акцент 11 Знак,GOST_TableList Знак,Булет1 Знак,1Булет Знак"/>
    <w:link w:val="a5"/>
    <w:locked/>
    <w:rsid w:val="00FF7383"/>
  </w:style>
  <w:style w:type="paragraph" w:customStyle="1" w:styleId="ConsPlusNormal">
    <w:name w:val="ConsPlusNormal"/>
    <w:link w:val="ConsPlusNormal0"/>
    <w:rsid w:val="00B763A1"/>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3F6439"/>
    <w:rPr>
      <w:rFonts w:ascii="Calibri" w:eastAsia="Times New Roman" w:hAnsi="Calibri" w:cs="Calibri"/>
      <w:szCs w:val="20"/>
      <w:lang w:eastAsia="ru-RU"/>
    </w:rPr>
  </w:style>
  <w:style w:type="paragraph" w:styleId="a7">
    <w:name w:val="Body Text"/>
    <w:aliases w:val="Body Text Char,L1 Body Text,Основной текст Знак Знак,Знак,Çàã1,BO,ID,body indent,andrad,EHPT,Body Text2,Body Text Indent 2,Знак1,Основной текст Знак1 Знак,Основной текст Знак Знак Знак Знак1"/>
    <w:basedOn w:val="a0"/>
    <w:link w:val="a8"/>
    <w:rsid w:val="00BD00AB"/>
    <w:pPr>
      <w:keepNext/>
      <w:suppressAutoHyphens/>
      <w:spacing w:after="0" w:line="240" w:lineRule="auto"/>
      <w:outlineLvl w:val="0"/>
    </w:pPr>
    <w:rPr>
      <w:rFonts w:ascii="Times New Roman" w:eastAsia="Times New Roman" w:hAnsi="Times New Roman" w:cs="Times New Roman"/>
      <w:sz w:val="24"/>
      <w:szCs w:val="20"/>
    </w:rPr>
  </w:style>
  <w:style w:type="character" w:customStyle="1" w:styleId="a8">
    <w:name w:val="Основной текст Знак"/>
    <w:aliases w:val="Body Text Char Знак,L1 Body Text Знак,Основной текст Знак Знак Знак,Знак Знак,Çàã1 Знак,BO Знак,ID Знак,body indent Знак,andrad Знак,EHPT Знак,Body Text2 Знак,Body Text Indent 2 Знак,Знак1 Знак,Основной текст Знак1 Знак Знак"/>
    <w:basedOn w:val="a1"/>
    <w:link w:val="a7"/>
    <w:rsid w:val="00BD00AB"/>
    <w:rPr>
      <w:rFonts w:ascii="Times New Roman" w:eastAsia="Times New Roman" w:hAnsi="Times New Roman" w:cs="Times New Roman"/>
      <w:sz w:val="24"/>
      <w:szCs w:val="20"/>
    </w:rPr>
  </w:style>
  <w:style w:type="character" w:styleId="a9">
    <w:name w:val="Hyperlink"/>
    <w:rsid w:val="00A87F2F"/>
    <w:rPr>
      <w:color w:val="0000FF"/>
      <w:u w:val="single"/>
    </w:rPr>
  </w:style>
  <w:style w:type="paragraph" w:styleId="aa">
    <w:name w:val="footnote text"/>
    <w:basedOn w:val="a0"/>
    <w:link w:val="ab"/>
    <w:semiHidden/>
    <w:rsid w:val="00B32EBF"/>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1"/>
    <w:link w:val="aa"/>
    <w:semiHidden/>
    <w:rsid w:val="00B32EBF"/>
    <w:rPr>
      <w:rFonts w:ascii="Times New Roman" w:eastAsia="Times New Roman" w:hAnsi="Times New Roman" w:cs="Times New Roman"/>
      <w:sz w:val="20"/>
      <w:szCs w:val="20"/>
      <w:lang w:eastAsia="ru-RU"/>
    </w:rPr>
  </w:style>
  <w:style w:type="character" w:styleId="ac">
    <w:name w:val="footnote reference"/>
    <w:semiHidden/>
    <w:rsid w:val="00B32EBF"/>
    <w:rPr>
      <w:vertAlign w:val="superscript"/>
    </w:rPr>
  </w:style>
  <w:style w:type="character" w:customStyle="1" w:styleId="ad">
    <w:name w:val="Символ сноски"/>
    <w:rsid w:val="00B32EBF"/>
    <w:rPr>
      <w:vertAlign w:val="superscript"/>
    </w:rPr>
  </w:style>
  <w:style w:type="paragraph" w:customStyle="1" w:styleId="FR3">
    <w:name w:val="FR3"/>
    <w:rsid w:val="00B32EBF"/>
    <w:pPr>
      <w:widowControl w:val="0"/>
      <w:autoSpaceDE w:val="0"/>
      <w:autoSpaceDN w:val="0"/>
      <w:adjustRightInd w:val="0"/>
      <w:spacing w:after="0" w:line="300" w:lineRule="auto"/>
      <w:ind w:left="800" w:right="600"/>
      <w:jc w:val="center"/>
    </w:pPr>
    <w:rPr>
      <w:rFonts w:ascii="Times New Roman" w:eastAsia="Times New Roman" w:hAnsi="Times New Roman" w:cs="Times New Roman"/>
      <w:sz w:val="40"/>
      <w:szCs w:val="20"/>
      <w:lang w:eastAsia="ru-RU"/>
    </w:rPr>
  </w:style>
  <w:style w:type="paragraph" w:styleId="ae">
    <w:name w:val="Balloon Text"/>
    <w:basedOn w:val="a0"/>
    <w:link w:val="af"/>
    <w:uiPriority w:val="99"/>
    <w:semiHidden/>
    <w:unhideWhenUsed/>
    <w:rsid w:val="004A3D3D"/>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4A3D3D"/>
    <w:rPr>
      <w:rFonts w:ascii="Tahoma" w:hAnsi="Tahoma" w:cs="Tahoma"/>
      <w:sz w:val="16"/>
      <w:szCs w:val="16"/>
    </w:rPr>
  </w:style>
  <w:style w:type="paragraph" w:styleId="32">
    <w:name w:val="Body Text Indent 3"/>
    <w:basedOn w:val="a0"/>
    <w:link w:val="33"/>
    <w:uiPriority w:val="99"/>
    <w:semiHidden/>
    <w:unhideWhenUsed/>
    <w:rsid w:val="003F6439"/>
    <w:pPr>
      <w:spacing w:after="120"/>
      <w:ind w:left="283"/>
    </w:pPr>
    <w:rPr>
      <w:sz w:val="16"/>
      <w:szCs w:val="16"/>
    </w:rPr>
  </w:style>
  <w:style w:type="character" w:customStyle="1" w:styleId="33">
    <w:name w:val="Основной текст с отступом 3 Знак"/>
    <w:basedOn w:val="a1"/>
    <w:link w:val="32"/>
    <w:uiPriority w:val="99"/>
    <w:semiHidden/>
    <w:rsid w:val="003F6439"/>
    <w:rPr>
      <w:sz w:val="16"/>
      <w:szCs w:val="16"/>
    </w:rPr>
  </w:style>
  <w:style w:type="paragraph" w:styleId="af0">
    <w:name w:val="Title"/>
    <w:basedOn w:val="a0"/>
    <w:link w:val="af1"/>
    <w:qFormat/>
    <w:rsid w:val="003F6439"/>
    <w:pPr>
      <w:spacing w:after="0" w:line="240" w:lineRule="auto"/>
      <w:jc w:val="center"/>
    </w:pPr>
    <w:rPr>
      <w:rFonts w:ascii="Times New Roman" w:eastAsia="Times New Roman" w:hAnsi="Times New Roman" w:cs="Times New Roman"/>
      <w:sz w:val="32"/>
      <w:szCs w:val="24"/>
    </w:rPr>
  </w:style>
  <w:style w:type="character" w:customStyle="1" w:styleId="af1">
    <w:name w:val="Название Знак"/>
    <w:basedOn w:val="a1"/>
    <w:link w:val="af0"/>
    <w:rsid w:val="003F6439"/>
    <w:rPr>
      <w:rFonts w:ascii="Times New Roman" w:eastAsia="Times New Roman" w:hAnsi="Times New Roman" w:cs="Times New Roman"/>
      <w:sz w:val="32"/>
      <w:szCs w:val="24"/>
    </w:rPr>
  </w:style>
  <w:style w:type="paragraph" w:customStyle="1" w:styleId="ConsNormal">
    <w:name w:val="ConsNormal"/>
    <w:link w:val="ConsNormal0"/>
    <w:rsid w:val="003F643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locked/>
    <w:rsid w:val="003F6439"/>
    <w:rPr>
      <w:rFonts w:ascii="Arial" w:eastAsia="Times New Roman" w:hAnsi="Arial" w:cs="Arial"/>
      <w:sz w:val="20"/>
      <w:szCs w:val="20"/>
      <w:lang w:eastAsia="ru-RU"/>
    </w:rPr>
  </w:style>
  <w:style w:type="paragraph" w:customStyle="1" w:styleId="ConsPlusNonformat">
    <w:name w:val="ConsPlusNonformat"/>
    <w:uiPriority w:val="99"/>
    <w:rsid w:val="003F6439"/>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34">
    <w:name w:val="List 3"/>
    <w:basedOn w:val="a0"/>
    <w:uiPriority w:val="99"/>
    <w:unhideWhenUsed/>
    <w:rsid w:val="003F6439"/>
    <w:pPr>
      <w:spacing w:after="0" w:line="240" w:lineRule="auto"/>
      <w:ind w:left="849" w:hanging="283"/>
      <w:contextualSpacing/>
    </w:pPr>
    <w:rPr>
      <w:rFonts w:ascii="Times New Roman" w:eastAsia="Times New Roman" w:hAnsi="Times New Roman" w:cs="Times New Roman"/>
      <w:sz w:val="20"/>
      <w:szCs w:val="20"/>
      <w:lang w:eastAsia="ru-RU"/>
    </w:rPr>
  </w:style>
  <w:style w:type="paragraph" w:styleId="22">
    <w:name w:val="List 2"/>
    <w:basedOn w:val="a0"/>
    <w:uiPriority w:val="99"/>
    <w:semiHidden/>
    <w:unhideWhenUsed/>
    <w:rsid w:val="003F6439"/>
    <w:pPr>
      <w:spacing w:after="0" w:line="240" w:lineRule="auto"/>
      <w:ind w:left="566" w:hanging="283"/>
      <w:contextualSpacing/>
    </w:pPr>
    <w:rPr>
      <w:rFonts w:ascii="Times New Roman" w:eastAsia="Times New Roman" w:hAnsi="Times New Roman" w:cs="Times New Roman"/>
      <w:sz w:val="20"/>
      <w:szCs w:val="20"/>
      <w:lang w:eastAsia="ru-RU"/>
    </w:rPr>
  </w:style>
  <w:style w:type="paragraph" w:styleId="42">
    <w:name w:val="List 4"/>
    <w:basedOn w:val="a0"/>
    <w:uiPriority w:val="99"/>
    <w:semiHidden/>
    <w:unhideWhenUsed/>
    <w:rsid w:val="003F6439"/>
    <w:pPr>
      <w:spacing w:after="0" w:line="240" w:lineRule="auto"/>
      <w:ind w:left="1132" w:hanging="283"/>
      <w:contextualSpacing/>
    </w:pPr>
    <w:rPr>
      <w:rFonts w:ascii="Times New Roman" w:eastAsia="Times New Roman" w:hAnsi="Times New Roman" w:cs="Times New Roman"/>
      <w:sz w:val="20"/>
      <w:szCs w:val="20"/>
      <w:lang w:eastAsia="ru-RU"/>
    </w:rPr>
  </w:style>
  <w:style w:type="character" w:customStyle="1" w:styleId="originaltext">
    <w:name w:val="originaltext"/>
    <w:basedOn w:val="a1"/>
    <w:rsid w:val="00586AAE"/>
  </w:style>
  <w:style w:type="paragraph" w:styleId="af2">
    <w:name w:val="Date"/>
    <w:basedOn w:val="a0"/>
    <w:next w:val="a0"/>
    <w:link w:val="af3"/>
    <w:rsid w:val="00FF7383"/>
    <w:pPr>
      <w:spacing w:after="0" w:line="240" w:lineRule="auto"/>
      <w:jc w:val="both"/>
    </w:pPr>
    <w:rPr>
      <w:rFonts w:ascii="Times New Roman" w:eastAsia="Times New Roman" w:hAnsi="Times New Roman" w:cs="Times New Roman"/>
      <w:sz w:val="20"/>
      <w:szCs w:val="20"/>
      <w:lang w:eastAsia="ru-RU"/>
    </w:rPr>
  </w:style>
  <w:style w:type="character" w:customStyle="1" w:styleId="af3">
    <w:name w:val="Дата Знак"/>
    <w:basedOn w:val="a1"/>
    <w:link w:val="af2"/>
    <w:rsid w:val="00FF7383"/>
    <w:rPr>
      <w:rFonts w:ascii="Times New Roman" w:eastAsia="Times New Roman" w:hAnsi="Times New Roman" w:cs="Times New Roman"/>
      <w:sz w:val="20"/>
      <w:szCs w:val="20"/>
      <w:lang w:eastAsia="ru-RU"/>
    </w:rPr>
  </w:style>
  <w:style w:type="paragraph" w:customStyle="1" w:styleId="listtext">
    <w:name w:val="listtext"/>
    <w:basedOn w:val="a0"/>
    <w:rsid w:val="00FF7383"/>
    <w:pPr>
      <w:spacing w:before="100" w:beforeAutospacing="1" w:after="180" w:line="240" w:lineRule="auto"/>
      <w:ind w:left="600" w:right="300"/>
    </w:pPr>
    <w:rPr>
      <w:rFonts w:ascii="Times New Roman" w:eastAsia="Times New Roman" w:hAnsi="Times New Roman" w:cs="Times New Roman"/>
      <w:sz w:val="20"/>
      <w:szCs w:val="20"/>
      <w:lang w:eastAsia="ru-RU"/>
    </w:rPr>
  </w:style>
  <w:style w:type="paragraph" w:styleId="af4">
    <w:name w:val="header"/>
    <w:basedOn w:val="a0"/>
    <w:link w:val="af5"/>
    <w:rsid w:val="00FF7383"/>
    <w:pPr>
      <w:tabs>
        <w:tab w:val="center" w:pos="4536"/>
        <w:tab w:val="right" w:pos="9072"/>
      </w:tabs>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1"/>
    <w:link w:val="af4"/>
    <w:rsid w:val="00FF7383"/>
    <w:rPr>
      <w:rFonts w:ascii="Times New Roman" w:eastAsia="Times New Roman" w:hAnsi="Times New Roman" w:cs="Times New Roman"/>
      <w:sz w:val="20"/>
      <w:szCs w:val="20"/>
      <w:lang w:eastAsia="ru-RU"/>
    </w:rPr>
  </w:style>
  <w:style w:type="character" w:customStyle="1" w:styleId="apple-converted-space">
    <w:name w:val="apple-converted-space"/>
    <w:basedOn w:val="a1"/>
    <w:rsid w:val="00FF7383"/>
  </w:style>
  <w:style w:type="paragraph" w:styleId="af6">
    <w:name w:val="Normal (Web)"/>
    <w:basedOn w:val="a0"/>
    <w:uiPriority w:val="99"/>
    <w:unhideWhenUsed/>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1"/>
    <w:link w:val="af8"/>
    <w:uiPriority w:val="99"/>
    <w:semiHidden/>
    <w:rsid w:val="00FF7383"/>
    <w:rPr>
      <w:rFonts w:ascii="Times New Roman" w:hAnsi="Times New Roman"/>
    </w:rPr>
  </w:style>
  <w:style w:type="paragraph" w:styleId="af8">
    <w:name w:val="footer"/>
    <w:basedOn w:val="a0"/>
    <w:link w:val="af7"/>
    <w:uiPriority w:val="99"/>
    <w:semiHidden/>
    <w:unhideWhenUsed/>
    <w:rsid w:val="00FF7383"/>
    <w:pPr>
      <w:tabs>
        <w:tab w:val="center" w:pos="4677"/>
        <w:tab w:val="right" w:pos="9355"/>
      </w:tabs>
      <w:spacing w:after="0" w:line="240" w:lineRule="auto"/>
    </w:pPr>
    <w:rPr>
      <w:rFonts w:ascii="Times New Roman" w:hAnsi="Times New Roman"/>
    </w:rPr>
  </w:style>
  <w:style w:type="character" w:customStyle="1" w:styleId="A30">
    <w:name w:val="A3"/>
    <w:uiPriority w:val="99"/>
    <w:rsid w:val="00FF7383"/>
    <w:rPr>
      <w:color w:val="221E1F"/>
      <w:sz w:val="19"/>
      <w:szCs w:val="19"/>
    </w:rPr>
  </w:style>
  <w:style w:type="paragraph" w:customStyle="1" w:styleId="Pa0">
    <w:name w:val="Pa0"/>
    <w:basedOn w:val="a0"/>
    <w:next w:val="a0"/>
    <w:uiPriority w:val="99"/>
    <w:rsid w:val="00FF7383"/>
    <w:pPr>
      <w:autoSpaceDE w:val="0"/>
      <w:autoSpaceDN w:val="0"/>
      <w:adjustRightInd w:val="0"/>
      <w:spacing w:after="0" w:line="241" w:lineRule="atLeast"/>
    </w:pPr>
    <w:rPr>
      <w:rFonts w:ascii="Arial" w:eastAsia="Calibri" w:hAnsi="Arial" w:cs="Arial"/>
      <w:sz w:val="24"/>
      <w:szCs w:val="24"/>
    </w:rPr>
  </w:style>
  <w:style w:type="paragraph" w:styleId="af9">
    <w:name w:val="No Spacing"/>
    <w:link w:val="afa"/>
    <w:uiPriority w:val="1"/>
    <w:qFormat/>
    <w:rsid w:val="00FF7383"/>
    <w:pPr>
      <w:spacing w:after="0" w:line="240" w:lineRule="auto"/>
    </w:pPr>
    <w:rPr>
      <w:rFonts w:ascii="Times New Roman" w:eastAsia="Times New Roman" w:hAnsi="Times New Roman" w:cs="Times New Roman"/>
      <w:sz w:val="24"/>
      <w:szCs w:val="24"/>
      <w:lang w:eastAsia="ru-RU"/>
    </w:rPr>
  </w:style>
  <w:style w:type="character" w:customStyle="1" w:styleId="afa">
    <w:name w:val="Без интервала Знак"/>
    <w:basedOn w:val="a1"/>
    <w:link w:val="af9"/>
    <w:rsid w:val="00FF7383"/>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charname">
    <w:name w:val="prod_char_name"/>
    <w:basedOn w:val="a1"/>
    <w:rsid w:val="00FF7383"/>
  </w:style>
  <w:style w:type="paragraph" w:customStyle="1" w:styleId="11">
    <w:name w:val="Обычный1"/>
    <w:basedOn w:val="a0"/>
    <w:uiPriority w:val="99"/>
    <w:rsid w:val="00FF7383"/>
    <w:pPr>
      <w:spacing w:after="0" w:line="240" w:lineRule="auto"/>
    </w:pPr>
    <w:rPr>
      <w:rFonts w:ascii="NTHelvetica/Cyrillic" w:eastAsia="MS PGothic" w:hAnsi="NTHelvetica/Cyrillic" w:cs="MS PGothic"/>
      <w:color w:val="000080"/>
      <w:sz w:val="16"/>
      <w:szCs w:val="16"/>
      <w:lang w:eastAsia="ja-JP"/>
    </w:rPr>
  </w:style>
  <w:style w:type="paragraph" w:customStyle="1" w:styleId="msonospacingmailrucssattributepostfix">
    <w:name w:val="msonospacing_mailru_css_attribute_postfix"/>
    <w:basedOn w:val="a0"/>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aluemailrucssattributepostfix">
    <w:name w:val="value_mailru_css_attribute_postfix"/>
    <w:basedOn w:val="a1"/>
    <w:rsid w:val="00FF7383"/>
  </w:style>
  <w:style w:type="paragraph" w:customStyle="1" w:styleId="12">
    <w:name w:val="Абзац списка1"/>
    <w:basedOn w:val="a0"/>
    <w:rsid w:val="00FF7383"/>
    <w:pPr>
      <w:suppressAutoHyphens/>
      <w:ind w:left="720"/>
    </w:pPr>
    <w:rPr>
      <w:rFonts w:ascii="Calibri" w:eastAsia="Calibri" w:hAnsi="Calibri" w:cs="Times New Roman"/>
      <w:color w:val="000000"/>
      <w:kern w:val="1"/>
      <w:lang w:val="en-US" w:eastAsia="ar-SA"/>
    </w:rPr>
  </w:style>
  <w:style w:type="paragraph" w:customStyle="1" w:styleId="Default">
    <w:name w:val="Default"/>
    <w:rsid w:val="00222620"/>
    <w:pPr>
      <w:widowControl w:val="0"/>
      <w:autoSpaceDE w:val="0"/>
      <w:autoSpaceDN w:val="0"/>
      <w:adjustRightInd w:val="0"/>
      <w:spacing w:after="0" w:line="240" w:lineRule="auto"/>
    </w:pPr>
    <w:rPr>
      <w:rFonts w:ascii="AQKUHE+TimesNewRomanPSMT" w:eastAsia="Times New Roman" w:hAnsi="AQKUHE+TimesNewRomanPSMT" w:cs="AQKUHE+TimesNewRomanPSMT"/>
      <w:color w:val="000000"/>
      <w:sz w:val="24"/>
      <w:szCs w:val="24"/>
      <w:lang w:eastAsia="ru-RU"/>
    </w:rPr>
  </w:style>
  <w:style w:type="paragraph" w:customStyle="1" w:styleId="afb">
    <w:name w:val="Пункт"/>
    <w:basedOn w:val="a0"/>
    <w:rsid w:val="00153FF6"/>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3">
    <w:name w:val="Абзац списка2"/>
    <w:basedOn w:val="a0"/>
    <w:rsid w:val="0094792D"/>
    <w:pPr>
      <w:spacing w:after="0" w:line="240" w:lineRule="auto"/>
      <w:ind w:left="720"/>
      <w:contextualSpacing/>
    </w:pPr>
    <w:rPr>
      <w:rFonts w:ascii="Times New Roman" w:eastAsia="Calibri" w:hAnsi="Times New Roman" w:cs="Times New Roman"/>
      <w:sz w:val="24"/>
      <w:szCs w:val="24"/>
      <w:lang w:eastAsia="zh-CN"/>
    </w:rPr>
  </w:style>
  <w:style w:type="character" w:customStyle="1" w:styleId="24">
    <w:name w:val="Основной текст (2) + Полужирный"/>
    <w:rsid w:val="0094792D"/>
    <w:rPr>
      <w:rFonts w:ascii="Times New Roman" w:hAnsi="Times New Roman"/>
      <w:b/>
      <w:color w:val="000000"/>
      <w:spacing w:val="0"/>
      <w:w w:val="100"/>
      <w:position w:val="0"/>
      <w:sz w:val="22"/>
      <w:u w:val="none"/>
      <w:lang w:val="ru-RU" w:eastAsia="ru-RU"/>
    </w:rPr>
  </w:style>
  <w:style w:type="character" w:customStyle="1" w:styleId="25">
    <w:name w:val="Основной текст (2)"/>
    <w:rsid w:val="0094792D"/>
    <w:rPr>
      <w:rFonts w:ascii="Times New Roman" w:hAnsi="Times New Roman"/>
      <w:color w:val="000000"/>
      <w:spacing w:val="0"/>
      <w:w w:val="100"/>
      <w:position w:val="0"/>
      <w:sz w:val="22"/>
      <w:u w:val="none"/>
      <w:lang w:val="ru-RU" w:eastAsia="ru-RU"/>
    </w:rPr>
  </w:style>
  <w:style w:type="character" w:customStyle="1" w:styleId="35">
    <w:name w:val="Заголовок №3_"/>
    <w:link w:val="36"/>
    <w:rsid w:val="0094792D"/>
    <w:rPr>
      <w:b/>
      <w:bCs/>
      <w:shd w:val="clear" w:color="auto" w:fill="FFFFFF"/>
    </w:rPr>
  </w:style>
  <w:style w:type="character" w:customStyle="1" w:styleId="60">
    <w:name w:val="Основной текст (6)_"/>
    <w:link w:val="61"/>
    <w:rsid w:val="0094792D"/>
    <w:rPr>
      <w:b/>
      <w:bCs/>
      <w:shd w:val="clear" w:color="auto" w:fill="FFFFFF"/>
    </w:rPr>
  </w:style>
  <w:style w:type="character" w:customStyle="1" w:styleId="62">
    <w:name w:val="Основной текст (6) + Не полужирный"/>
    <w:rsid w:val="0094792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7">
    <w:name w:val="Заголовок №3 + Не полужирный"/>
    <w:rsid w:val="0094792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61">
    <w:name w:val="Основной текст (6)"/>
    <w:basedOn w:val="a0"/>
    <w:link w:val="60"/>
    <w:rsid w:val="0094792D"/>
    <w:pPr>
      <w:widowControl w:val="0"/>
      <w:shd w:val="clear" w:color="auto" w:fill="FFFFFF"/>
      <w:spacing w:after="180" w:line="0" w:lineRule="atLeast"/>
      <w:jc w:val="right"/>
    </w:pPr>
    <w:rPr>
      <w:b/>
      <w:bCs/>
      <w:shd w:val="clear" w:color="auto" w:fill="FFFFFF"/>
    </w:rPr>
  </w:style>
  <w:style w:type="paragraph" w:customStyle="1" w:styleId="36">
    <w:name w:val="Заголовок №3"/>
    <w:basedOn w:val="a0"/>
    <w:link w:val="35"/>
    <w:rsid w:val="0094792D"/>
    <w:pPr>
      <w:widowControl w:val="0"/>
      <w:shd w:val="clear" w:color="auto" w:fill="FFFFFF"/>
      <w:spacing w:before="240" w:after="120" w:line="0" w:lineRule="atLeast"/>
      <w:jc w:val="center"/>
      <w:outlineLvl w:val="2"/>
    </w:pPr>
    <w:rPr>
      <w:b/>
      <w:bCs/>
      <w:shd w:val="clear" w:color="auto" w:fill="FFFFFF"/>
    </w:rPr>
  </w:style>
  <w:style w:type="paragraph" w:customStyle="1" w:styleId="afc">
    <w:name w:val="Обычный + по ширине"/>
    <w:basedOn w:val="a0"/>
    <w:rsid w:val="0094792D"/>
    <w:pPr>
      <w:spacing w:after="0" w:line="240" w:lineRule="auto"/>
      <w:jc w:val="both"/>
    </w:pPr>
    <w:rPr>
      <w:rFonts w:ascii="Times New Roman" w:eastAsia="Times New Roman" w:hAnsi="Times New Roman" w:cs="Times New Roman"/>
      <w:sz w:val="24"/>
      <w:szCs w:val="24"/>
      <w:lang w:eastAsia="ru-RU"/>
    </w:rPr>
  </w:style>
  <w:style w:type="paragraph" w:styleId="afd">
    <w:name w:val="Body Text Indent"/>
    <w:basedOn w:val="a0"/>
    <w:link w:val="afe"/>
    <w:rsid w:val="006E4FAE"/>
    <w:pPr>
      <w:spacing w:after="120" w:line="240" w:lineRule="auto"/>
      <w:ind w:left="283"/>
    </w:pPr>
    <w:rPr>
      <w:rFonts w:ascii="Times New Roman" w:eastAsia="Calibri" w:hAnsi="Times New Roman" w:cs="Times New Roman"/>
      <w:sz w:val="24"/>
      <w:szCs w:val="24"/>
      <w:lang w:eastAsia="zh-CN"/>
    </w:rPr>
  </w:style>
  <w:style w:type="character" w:customStyle="1" w:styleId="afe">
    <w:name w:val="Основной текст с отступом Знак"/>
    <w:basedOn w:val="a1"/>
    <w:link w:val="afd"/>
    <w:rsid w:val="006E4FAE"/>
    <w:rPr>
      <w:rFonts w:ascii="Times New Roman" w:eastAsia="Calibri" w:hAnsi="Times New Roman" w:cs="Times New Roman"/>
      <w:sz w:val="24"/>
      <w:szCs w:val="24"/>
      <w:lang w:eastAsia="zh-CN"/>
    </w:rPr>
  </w:style>
  <w:style w:type="paragraph" w:styleId="26">
    <w:name w:val="Body Text 2"/>
    <w:basedOn w:val="a0"/>
    <w:link w:val="27"/>
    <w:semiHidden/>
    <w:rsid w:val="006E4FAE"/>
    <w:pPr>
      <w:spacing w:after="120" w:line="480" w:lineRule="auto"/>
    </w:pPr>
    <w:rPr>
      <w:rFonts w:ascii="Times New Roman" w:eastAsia="Calibri" w:hAnsi="Times New Roman" w:cs="Times New Roman"/>
      <w:sz w:val="24"/>
      <w:szCs w:val="24"/>
      <w:lang w:eastAsia="zh-CN"/>
    </w:rPr>
  </w:style>
  <w:style w:type="character" w:customStyle="1" w:styleId="27">
    <w:name w:val="Основной текст 2 Знак"/>
    <w:basedOn w:val="a1"/>
    <w:link w:val="26"/>
    <w:semiHidden/>
    <w:rsid w:val="006E4FAE"/>
    <w:rPr>
      <w:rFonts w:ascii="Times New Roman" w:eastAsia="Calibri" w:hAnsi="Times New Roman" w:cs="Times New Roman"/>
      <w:sz w:val="24"/>
      <w:szCs w:val="24"/>
      <w:lang w:eastAsia="zh-CN"/>
    </w:rPr>
  </w:style>
  <w:style w:type="paragraph" w:customStyle="1" w:styleId="210">
    <w:name w:val="Основной текст 21"/>
    <w:basedOn w:val="a0"/>
    <w:rsid w:val="006E4FAE"/>
    <w:pPr>
      <w:spacing w:after="0" w:line="360" w:lineRule="auto"/>
      <w:jc w:val="both"/>
    </w:pPr>
    <w:rPr>
      <w:rFonts w:ascii="Times New Roman" w:eastAsia="Calibri" w:hAnsi="Times New Roman" w:cs="Times New Roman"/>
      <w:sz w:val="24"/>
      <w:szCs w:val="20"/>
      <w:lang w:eastAsia="ru-RU"/>
    </w:rPr>
  </w:style>
  <w:style w:type="paragraph" w:customStyle="1" w:styleId="13">
    <w:name w:val="Основной текст1"/>
    <w:basedOn w:val="a0"/>
    <w:link w:val="aff"/>
    <w:rsid w:val="006E4FAE"/>
    <w:pPr>
      <w:spacing w:after="0" w:line="360" w:lineRule="auto"/>
      <w:jc w:val="center"/>
    </w:pPr>
    <w:rPr>
      <w:rFonts w:ascii="Times New Roman" w:eastAsia="Calibri" w:hAnsi="Times New Roman" w:cs="Times New Roman"/>
      <w:b/>
      <w:sz w:val="24"/>
      <w:szCs w:val="20"/>
      <w:lang w:eastAsia="ru-RU"/>
    </w:rPr>
  </w:style>
  <w:style w:type="character" w:customStyle="1" w:styleId="aff">
    <w:name w:val="Основной текст_"/>
    <w:link w:val="13"/>
    <w:locked/>
    <w:rsid w:val="006E4FAE"/>
    <w:rPr>
      <w:rFonts w:ascii="Times New Roman" w:eastAsia="Calibri" w:hAnsi="Times New Roman" w:cs="Times New Roman"/>
      <w:b/>
      <w:sz w:val="24"/>
      <w:szCs w:val="20"/>
      <w:lang w:eastAsia="ru-RU"/>
    </w:rPr>
  </w:style>
  <w:style w:type="paragraph" w:customStyle="1" w:styleId="Textbody">
    <w:name w:val="Text body"/>
    <w:basedOn w:val="a0"/>
    <w:rsid w:val="00413644"/>
    <w:pPr>
      <w:suppressAutoHyphens/>
      <w:spacing w:after="120" w:line="288" w:lineRule="auto"/>
      <w:ind w:firstLine="567"/>
      <w:jc w:val="both"/>
      <w:textAlignment w:val="baseline"/>
    </w:pPr>
    <w:rPr>
      <w:rFonts w:ascii="Calibri" w:eastAsia="Times New Roman" w:hAnsi="Calibri" w:cs="Times New Roman"/>
      <w:kern w:val="1"/>
      <w:sz w:val="28"/>
      <w:szCs w:val="28"/>
      <w:lang w:eastAsia="ar-SA"/>
    </w:rPr>
  </w:style>
  <w:style w:type="paragraph" w:customStyle="1" w:styleId="3">
    <w:name w:val="[Ростех] Наименование Подраздела (Уровень 3)"/>
    <w:uiPriority w:val="99"/>
    <w:qFormat/>
    <w:rsid w:val="00F3585D"/>
    <w:pPr>
      <w:keepNext/>
      <w:keepLines/>
      <w:numPr>
        <w:ilvl w:val="1"/>
        <w:numId w:val="3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F3585D"/>
    <w:pPr>
      <w:keepNext/>
      <w:keepLines/>
      <w:numPr>
        <w:numId w:val="3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F3585D"/>
    <w:pPr>
      <w:numPr>
        <w:ilvl w:val="5"/>
        <w:numId w:val="3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0"/>
    <w:uiPriority w:val="99"/>
    <w:qFormat/>
    <w:rsid w:val="00F3585D"/>
    <w:pPr>
      <w:numPr>
        <w:ilvl w:val="3"/>
        <w:numId w:val="3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0">
    <w:name w:val="[Ростех] Текст Подпункта (Уровень 5) Знак"/>
    <w:basedOn w:val="a1"/>
    <w:link w:val="5"/>
    <w:uiPriority w:val="99"/>
    <w:qFormat/>
    <w:rsid w:val="00F3585D"/>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F3585D"/>
    <w:pPr>
      <w:numPr>
        <w:ilvl w:val="4"/>
        <w:numId w:val="3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F3585D"/>
    <w:pPr>
      <w:numPr>
        <w:ilvl w:val="2"/>
        <w:numId w:val="3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paragraph" w:styleId="aff0">
    <w:name w:val="Subtitle"/>
    <w:basedOn w:val="a0"/>
    <w:next w:val="a0"/>
    <w:link w:val="aff1"/>
    <w:uiPriority w:val="11"/>
    <w:qFormat/>
    <w:rsid w:val="00F3585D"/>
    <w:pPr>
      <w:spacing w:after="60"/>
      <w:ind w:left="1855" w:hanging="720"/>
      <w:jc w:val="center"/>
      <w:outlineLvl w:val="1"/>
    </w:pPr>
    <w:rPr>
      <w:rFonts w:ascii="Times New Roman" w:eastAsia="Times New Roman" w:hAnsi="Times New Roman" w:cs="Times New Roman"/>
      <w:b/>
      <w:sz w:val="24"/>
      <w:szCs w:val="24"/>
      <w:lang w:val="en-US"/>
    </w:rPr>
  </w:style>
  <w:style w:type="character" w:customStyle="1" w:styleId="aff1">
    <w:name w:val="Подзаголовок Знак"/>
    <w:basedOn w:val="a1"/>
    <w:link w:val="aff0"/>
    <w:uiPriority w:val="11"/>
    <w:rsid w:val="00F3585D"/>
    <w:rPr>
      <w:rFonts w:ascii="Times New Roman" w:eastAsia="Times New Roman" w:hAnsi="Times New Roman" w:cs="Times New Roman"/>
      <w:b/>
      <w:sz w:val="24"/>
      <w:szCs w:val="24"/>
      <w:lang w:val="en-US"/>
    </w:rPr>
  </w:style>
  <w:style w:type="character" w:styleId="aff2">
    <w:name w:val="Emphasis"/>
    <w:basedOn w:val="a1"/>
    <w:uiPriority w:val="99"/>
    <w:qFormat/>
    <w:rsid w:val="00F3585D"/>
    <w:rPr>
      <w:rFonts w:cs="Times New Roman"/>
      <w:i/>
      <w:iCs/>
    </w:rPr>
  </w:style>
</w:styles>
</file>

<file path=word/webSettings.xml><?xml version="1.0" encoding="utf-8"?>
<w:webSettings xmlns:r="http://schemas.openxmlformats.org/officeDocument/2006/relationships" xmlns:w="http://schemas.openxmlformats.org/wordprocessingml/2006/main">
  <w:divs>
    <w:div w:id="54161239">
      <w:bodyDiv w:val="1"/>
      <w:marLeft w:val="0"/>
      <w:marRight w:val="0"/>
      <w:marTop w:val="0"/>
      <w:marBottom w:val="0"/>
      <w:divBdr>
        <w:top w:val="none" w:sz="0" w:space="0" w:color="auto"/>
        <w:left w:val="none" w:sz="0" w:space="0" w:color="auto"/>
        <w:bottom w:val="none" w:sz="0" w:space="0" w:color="auto"/>
        <w:right w:val="none" w:sz="0" w:space="0" w:color="auto"/>
      </w:divBdr>
    </w:div>
    <w:div w:id="331569017">
      <w:bodyDiv w:val="1"/>
      <w:marLeft w:val="0"/>
      <w:marRight w:val="0"/>
      <w:marTop w:val="0"/>
      <w:marBottom w:val="0"/>
      <w:divBdr>
        <w:top w:val="none" w:sz="0" w:space="0" w:color="auto"/>
        <w:left w:val="none" w:sz="0" w:space="0" w:color="auto"/>
        <w:bottom w:val="none" w:sz="0" w:space="0" w:color="auto"/>
        <w:right w:val="none" w:sz="0" w:space="0" w:color="auto"/>
      </w:divBdr>
    </w:div>
    <w:div w:id="1079208225">
      <w:bodyDiv w:val="1"/>
      <w:marLeft w:val="0"/>
      <w:marRight w:val="0"/>
      <w:marTop w:val="0"/>
      <w:marBottom w:val="0"/>
      <w:divBdr>
        <w:top w:val="none" w:sz="0" w:space="0" w:color="auto"/>
        <w:left w:val="none" w:sz="0" w:space="0" w:color="auto"/>
        <w:bottom w:val="none" w:sz="0" w:space="0" w:color="auto"/>
        <w:right w:val="none" w:sz="0" w:space="0" w:color="auto"/>
      </w:divBdr>
    </w:div>
    <w:div w:id="1641497915">
      <w:bodyDiv w:val="1"/>
      <w:marLeft w:val="0"/>
      <w:marRight w:val="0"/>
      <w:marTop w:val="0"/>
      <w:marBottom w:val="0"/>
      <w:divBdr>
        <w:top w:val="none" w:sz="0" w:space="0" w:color="auto"/>
        <w:left w:val="none" w:sz="0" w:space="0" w:color="auto"/>
        <w:bottom w:val="none" w:sz="0" w:space="0" w:color="auto"/>
        <w:right w:val="none" w:sz="0" w:space="0" w:color="auto"/>
      </w:divBdr>
    </w:div>
    <w:div w:id="18134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reg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BD99A-59C1-43B5-85D9-0F977D9D5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26</Pages>
  <Words>7334</Words>
  <Characters>41805</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49041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PC1_BUH</cp:lastModifiedBy>
  <cp:revision>54</cp:revision>
  <cp:lastPrinted>2020-09-15T06:39:00Z</cp:lastPrinted>
  <dcterms:created xsi:type="dcterms:W3CDTF">2018-12-14T07:16:00Z</dcterms:created>
  <dcterms:modified xsi:type="dcterms:W3CDTF">2020-09-15T06:49:00Z</dcterms:modified>
</cp:coreProperties>
</file>